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06CB5" w14:textId="3C976195" w:rsidR="004116D7" w:rsidRPr="00111AE1" w:rsidRDefault="004116D7" w:rsidP="00305ADC">
      <w:pPr>
        <w:jc w:val="center"/>
        <w:rPr>
          <w:rFonts w:ascii="Arial Narrow" w:hAnsi="Arial Narrow"/>
          <w:b/>
          <w:bCs/>
          <w:sz w:val="32"/>
          <w:szCs w:val="28"/>
        </w:rPr>
      </w:pPr>
      <w:r w:rsidRPr="00111AE1">
        <w:rPr>
          <w:rFonts w:ascii="Arial Narrow" w:hAnsi="Arial Narrow"/>
          <w:b/>
          <w:bCs/>
          <w:sz w:val="32"/>
          <w:szCs w:val="28"/>
        </w:rPr>
        <w:t xml:space="preserve">Regulamin Konkursu </w:t>
      </w:r>
      <w:r w:rsidR="00A30542">
        <w:rPr>
          <w:rFonts w:ascii="Arial Narrow" w:hAnsi="Arial Narrow"/>
          <w:b/>
          <w:bCs/>
          <w:sz w:val="32"/>
          <w:szCs w:val="28"/>
        </w:rPr>
        <w:t xml:space="preserve">Mikołajkowego </w:t>
      </w:r>
      <w:r w:rsidR="0057112E" w:rsidRPr="00111AE1">
        <w:rPr>
          <w:rFonts w:ascii="Arial Narrow" w:hAnsi="Arial Narrow"/>
          <w:b/>
          <w:bCs/>
          <w:sz w:val="32"/>
          <w:szCs w:val="28"/>
        </w:rPr>
        <w:t>„</w:t>
      </w:r>
      <w:r w:rsidR="00537D26" w:rsidRPr="00111AE1">
        <w:rPr>
          <w:rFonts w:ascii="Arial Narrow" w:hAnsi="Arial Narrow"/>
          <w:b/>
          <w:bCs/>
          <w:sz w:val="32"/>
          <w:szCs w:val="28"/>
        </w:rPr>
        <w:t>Mikołaj rozdaje bilety</w:t>
      </w:r>
      <w:r w:rsidR="0057112E" w:rsidRPr="00111AE1">
        <w:rPr>
          <w:rFonts w:ascii="Arial Narrow" w:hAnsi="Arial Narrow"/>
          <w:b/>
          <w:bCs/>
          <w:sz w:val="32"/>
          <w:szCs w:val="28"/>
        </w:rPr>
        <w:t>”.</w:t>
      </w:r>
    </w:p>
    <w:p w14:paraId="65566D07" w14:textId="77777777" w:rsidR="004116D7" w:rsidRPr="000B23D5" w:rsidRDefault="004116D7" w:rsidP="004116D7">
      <w:pPr>
        <w:rPr>
          <w:rFonts w:ascii="Arial Narrow" w:hAnsi="Arial Narrow"/>
          <w:b/>
          <w:szCs w:val="22"/>
        </w:rPr>
      </w:pPr>
    </w:p>
    <w:p w14:paraId="3FA1A166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§ 1</w:t>
      </w:r>
    </w:p>
    <w:p w14:paraId="36B9A98F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Postanowienia ogólne</w:t>
      </w:r>
    </w:p>
    <w:p w14:paraId="0BAAB52F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</w:p>
    <w:p w14:paraId="2EF58492" w14:textId="48AC604A" w:rsidR="004116D7" w:rsidRPr="000B23D5" w:rsidRDefault="004116D7" w:rsidP="004116D7">
      <w:pPr>
        <w:numPr>
          <w:ilvl w:val="0"/>
          <w:numId w:val="7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Organizatorem Konkursu jest </w:t>
      </w:r>
      <w:r w:rsidR="00BF4E06" w:rsidRPr="000B23D5">
        <w:rPr>
          <w:rFonts w:ascii="Arial Narrow" w:hAnsi="Arial Narrow"/>
          <w:szCs w:val="22"/>
        </w:rPr>
        <w:t>Gmina</w:t>
      </w:r>
      <w:r w:rsidR="00F8256D" w:rsidRPr="000B23D5">
        <w:rPr>
          <w:rFonts w:ascii="Arial Narrow" w:hAnsi="Arial Narrow"/>
          <w:szCs w:val="22"/>
        </w:rPr>
        <w:t xml:space="preserve"> Miasto Włocławek</w:t>
      </w:r>
      <w:r w:rsidRPr="000B23D5">
        <w:rPr>
          <w:rFonts w:ascii="Arial Narrow" w:hAnsi="Arial Narrow"/>
          <w:szCs w:val="22"/>
        </w:rPr>
        <w:t>, zwan</w:t>
      </w:r>
      <w:r w:rsidR="004A519C" w:rsidRPr="000B23D5">
        <w:rPr>
          <w:rFonts w:ascii="Arial Narrow" w:hAnsi="Arial Narrow"/>
          <w:szCs w:val="22"/>
        </w:rPr>
        <w:t>a</w:t>
      </w:r>
      <w:r w:rsidRPr="000B23D5">
        <w:rPr>
          <w:rFonts w:ascii="Arial Narrow" w:hAnsi="Arial Narrow"/>
          <w:szCs w:val="22"/>
        </w:rPr>
        <w:t xml:space="preserve"> dalej Organizatorem</w:t>
      </w:r>
      <w:r w:rsidR="00024430" w:rsidRPr="000B23D5">
        <w:rPr>
          <w:rFonts w:ascii="Arial Narrow" w:hAnsi="Arial Narrow"/>
          <w:szCs w:val="22"/>
        </w:rPr>
        <w:t>.</w:t>
      </w:r>
    </w:p>
    <w:p w14:paraId="38BECC77" w14:textId="123ED0DE" w:rsidR="0090281E" w:rsidRPr="000B23D5" w:rsidRDefault="0090281E" w:rsidP="004116D7">
      <w:pPr>
        <w:numPr>
          <w:ilvl w:val="0"/>
          <w:numId w:val="7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Partnerem konkursu jest </w:t>
      </w:r>
      <w:r w:rsidR="00305ADC" w:rsidRPr="000B23D5">
        <w:rPr>
          <w:rFonts w:ascii="Arial Narrow" w:hAnsi="Arial Narrow"/>
          <w:szCs w:val="22"/>
        </w:rPr>
        <w:t>Miejskie Przedsiębiorstwo Komunikacyjne Sp z o. o.</w:t>
      </w:r>
      <w:r w:rsidRPr="000B23D5">
        <w:rPr>
          <w:rFonts w:ascii="Arial Narrow" w:hAnsi="Arial Narrow"/>
          <w:szCs w:val="22"/>
        </w:rPr>
        <w:t xml:space="preserve"> we Włocławku</w:t>
      </w:r>
      <w:r w:rsidR="005E36C2" w:rsidRPr="000B23D5">
        <w:rPr>
          <w:rFonts w:ascii="Arial Narrow" w:hAnsi="Arial Narrow"/>
          <w:szCs w:val="22"/>
        </w:rPr>
        <w:t xml:space="preserve"> oraz Miejskie Przedsiębiorstwo Energetyki Cieplnej Sp. z o. o. we Włocławku</w:t>
      </w:r>
      <w:r w:rsidR="00544A82">
        <w:rPr>
          <w:rFonts w:ascii="Arial Narrow" w:hAnsi="Arial Narrow"/>
          <w:szCs w:val="22"/>
        </w:rPr>
        <w:t>.</w:t>
      </w:r>
    </w:p>
    <w:p w14:paraId="3B618242" w14:textId="31AB3EDA" w:rsidR="004116D7" w:rsidRPr="000B23D5" w:rsidRDefault="004116D7" w:rsidP="004116D7">
      <w:pPr>
        <w:numPr>
          <w:ilvl w:val="0"/>
          <w:numId w:val="7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Konkurs jest organizowany</w:t>
      </w:r>
      <w:r w:rsidR="006700DF" w:rsidRPr="000B23D5">
        <w:rPr>
          <w:rFonts w:ascii="Arial Narrow" w:hAnsi="Arial Narrow"/>
          <w:szCs w:val="22"/>
        </w:rPr>
        <w:t xml:space="preserve"> na obszarze </w:t>
      </w:r>
      <w:r w:rsidR="00305ADC" w:rsidRPr="000B23D5">
        <w:rPr>
          <w:rFonts w:ascii="Arial Narrow" w:hAnsi="Arial Narrow"/>
          <w:szCs w:val="22"/>
        </w:rPr>
        <w:t>Gminy Miasto Włocławek</w:t>
      </w:r>
      <w:r w:rsidR="006700DF" w:rsidRPr="000B23D5">
        <w:rPr>
          <w:rFonts w:ascii="Arial Narrow" w:hAnsi="Arial Narrow"/>
          <w:szCs w:val="22"/>
        </w:rPr>
        <w:t>.</w:t>
      </w:r>
    </w:p>
    <w:p w14:paraId="26CEDEF1" w14:textId="77777777" w:rsidR="004116D7" w:rsidRPr="000B23D5" w:rsidRDefault="004116D7" w:rsidP="00783ED5">
      <w:pPr>
        <w:jc w:val="both"/>
        <w:rPr>
          <w:rFonts w:ascii="Arial Narrow" w:hAnsi="Arial Narrow"/>
          <w:szCs w:val="22"/>
        </w:rPr>
      </w:pPr>
    </w:p>
    <w:p w14:paraId="694B8988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§ 2</w:t>
      </w:r>
    </w:p>
    <w:p w14:paraId="11E81946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Tematyka i cele Konkursu</w:t>
      </w:r>
    </w:p>
    <w:p w14:paraId="101E575E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</w:p>
    <w:p w14:paraId="770A68D1" w14:textId="3B215106" w:rsidR="004116D7" w:rsidRPr="000B23D5" w:rsidRDefault="00242482" w:rsidP="009C50D6">
      <w:pPr>
        <w:numPr>
          <w:ilvl w:val="0"/>
          <w:numId w:val="2"/>
        </w:numPr>
        <w:ind w:left="714" w:hanging="357"/>
        <w:jc w:val="both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Konkurs polega na</w:t>
      </w:r>
      <w:r w:rsidR="004116D7" w:rsidRPr="000B23D5">
        <w:rPr>
          <w:rFonts w:ascii="Arial Narrow" w:hAnsi="Arial Narrow"/>
          <w:szCs w:val="22"/>
        </w:rPr>
        <w:t xml:space="preserve"> </w:t>
      </w:r>
      <w:r w:rsidR="00142C5E" w:rsidRPr="000B23D5">
        <w:rPr>
          <w:rFonts w:ascii="Arial Narrow" w:hAnsi="Arial Narrow"/>
          <w:szCs w:val="22"/>
        </w:rPr>
        <w:t>odnalezieni</w:t>
      </w:r>
      <w:r>
        <w:rPr>
          <w:rFonts w:ascii="Arial Narrow" w:hAnsi="Arial Narrow"/>
          <w:szCs w:val="22"/>
        </w:rPr>
        <w:t>u</w:t>
      </w:r>
      <w:r w:rsidR="00142C5E" w:rsidRPr="000B23D5">
        <w:rPr>
          <w:rFonts w:ascii="Arial Narrow" w:hAnsi="Arial Narrow"/>
          <w:szCs w:val="22"/>
        </w:rPr>
        <w:t xml:space="preserve"> w autobusach Miejskiego Przedsiębiorstwa Komunikacyjnego sp. z o.o. </w:t>
      </w:r>
      <w:r w:rsidR="000000D8">
        <w:rPr>
          <w:rFonts w:ascii="Arial Narrow" w:hAnsi="Arial Narrow"/>
          <w:szCs w:val="22"/>
        </w:rPr>
        <w:t>zawieszki uprawniającej do odbioru vouchera</w:t>
      </w:r>
      <w:r w:rsidR="00142C5E" w:rsidRPr="000B23D5">
        <w:rPr>
          <w:rFonts w:ascii="Arial Narrow" w:hAnsi="Arial Narrow"/>
          <w:szCs w:val="22"/>
        </w:rPr>
        <w:t xml:space="preserve"> umożliwiającego </w:t>
      </w:r>
      <w:r w:rsidR="000000D8">
        <w:rPr>
          <w:rFonts w:ascii="Arial Narrow" w:hAnsi="Arial Narrow"/>
          <w:szCs w:val="22"/>
        </w:rPr>
        <w:t>wymianę na bilet okresowy miesięczny</w:t>
      </w:r>
      <w:r w:rsidR="00C0226E">
        <w:rPr>
          <w:rFonts w:ascii="Arial Narrow" w:hAnsi="Arial Narrow"/>
          <w:szCs w:val="22"/>
        </w:rPr>
        <w:t>, który</w:t>
      </w:r>
      <w:r w:rsidR="000000D8">
        <w:rPr>
          <w:rFonts w:ascii="Arial Narrow" w:hAnsi="Arial Narrow"/>
          <w:szCs w:val="22"/>
        </w:rPr>
        <w:t xml:space="preserve"> zezwala na przemieszczanie</w:t>
      </w:r>
      <w:r w:rsidR="00142C5E" w:rsidRPr="000B23D5">
        <w:rPr>
          <w:rFonts w:ascii="Arial Narrow" w:hAnsi="Arial Narrow"/>
          <w:szCs w:val="22"/>
        </w:rPr>
        <w:t xml:space="preserve"> się w granicach administracyjnych miasta Włocławek</w:t>
      </w:r>
      <w:r w:rsidR="00305ADC" w:rsidRPr="000B23D5">
        <w:rPr>
          <w:rFonts w:ascii="Arial Narrow" w:hAnsi="Arial Narrow"/>
          <w:szCs w:val="22"/>
        </w:rPr>
        <w:t>.</w:t>
      </w:r>
    </w:p>
    <w:p w14:paraId="4C0ED887" w14:textId="77777777" w:rsidR="004116D7" w:rsidRPr="000B23D5" w:rsidRDefault="004116D7" w:rsidP="004116D7">
      <w:pPr>
        <w:numPr>
          <w:ilvl w:val="0"/>
          <w:numId w:val="2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Celem Konkursu jest:</w:t>
      </w:r>
    </w:p>
    <w:p w14:paraId="70957DD2" w14:textId="73FF3594" w:rsidR="004116D7" w:rsidRPr="000B23D5" w:rsidRDefault="004116D7" w:rsidP="009C50D6">
      <w:pPr>
        <w:numPr>
          <w:ilvl w:val="2"/>
          <w:numId w:val="2"/>
        </w:numPr>
        <w:tabs>
          <w:tab w:val="clear" w:pos="1440"/>
          <w:tab w:val="num" w:pos="1276"/>
        </w:tabs>
        <w:ind w:left="993" w:hanging="284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zachęcenie mieszkańców </w:t>
      </w:r>
      <w:r w:rsidR="00056D7E" w:rsidRPr="000B23D5">
        <w:rPr>
          <w:rFonts w:ascii="Arial Narrow" w:hAnsi="Arial Narrow"/>
          <w:szCs w:val="22"/>
        </w:rPr>
        <w:t xml:space="preserve">Włocławka </w:t>
      </w:r>
      <w:r w:rsidRPr="000B23D5">
        <w:rPr>
          <w:rFonts w:ascii="Arial Narrow" w:hAnsi="Arial Narrow"/>
          <w:szCs w:val="22"/>
        </w:rPr>
        <w:t xml:space="preserve">do czynnego </w:t>
      </w:r>
      <w:r w:rsidR="00305ADC" w:rsidRPr="000B23D5">
        <w:rPr>
          <w:rFonts w:ascii="Arial Narrow" w:hAnsi="Arial Narrow"/>
          <w:szCs w:val="22"/>
        </w:rPr>
        <w:t>korzystania ze  środków transportu</w:t>
      </w:r>
      <w:r w:rsidR="00EA576A" w:rsidRPr="000B23D5">
        <w:rPr>
          <w:rFonts w:ascii="Arial Narrow" w:hAnsi="Arial Narrow"/>
          <w:szCs w:val="22"/>
        </w:rPr>
        <w:t xml:space="preserve"> zbiorowego</w:t>
      </w:r>
      <w:r w:rsidRPr="000B23D5">
        <w:rPr>
          <w:rFonts w:ascii="Arial Narrow" w:hAnsi="Arial Narrow"/>
          <w:szCs w:val="22"/>
        </w:rPr>
        <w:t>,</w:t>
      </w:r>
    </w:p>
    <w:p w14:paraId="3208C5C5" w14:textId="139707B4" w:rsidR="004116D7" w:rsidRPr="000B23D5" w:rsidRDefault="00305ADC" w:rsidP="009C50D6">
      <w:pPr>
        <w:numPr>
          <w:ilvl w:val="2"/>
          <w:numId w:val="2"/>
        </w:numPr>
        <w:tabs>
          <w:tab w:val="clear" w:pos="1440"/>
          <w:tab w:val="num" w:pos="993"/>
        </w:tabs>
        <w:ind w:left="993" w:hanging="284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zmniejszenie ilości samochodów w mieście</w:t>
      </w:r>
      <w:r w:rsidR="004116D7" w:rsidRPr="000B23D5">
        <w:rPr>
          <w:rFonts w:ascii="Arial Narrow" w:hAnsi="Arial Narrow"/>
          <w:szCs w:val="22"/>
        </w:rPr>
        <w:t>,</w:t>
      </w:r>
    </w:p>
    <w:p w14:paraId="66E67045" w14:textId="3F024E82" w:rsidR="005E36C2" w:rsidRPr="000B23D5" w:rsidRDefault="005E36C2" w:rsidP="005E36C2">
      <w:pPr>
        <w:numPr>
          <w:ilvl w:val="2"/>
          <w:numId w:val="2"/>
        </w:numPr>
        <w:tabs>
          <w:tab w:val="clear" w:pos="1440"/>
          <w:tab w:val="num" w:pos="993"/>
        </w:tabs>
        <w:ind w:left="993" w:hanging="284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propagowanie transportu</w:t>
      </w:r>
      <w:r w:rsidR="00142C5E" w:rsidRPr="000B23D5">
        <w:rPr>
          <w:rFonts w:ascii="Arial Narrow" w:hAnsi="Arial Narrow"/>
          <w:szCs w:val="22"/>
        </w:rPr>
        <w:t xml:space="preserve"> zbiorowego</w:t>
      </w:r>
      <w:r w:rsidRPr="000B23D5">
        <w:rPr>
          <w:rFonts w:ascii="Arial Narrow" w:hAnsi="Arial Narrow"/>
          <w:szCs w:val="22"/>
        </w:rPr>
        <w:t>.</w:t>
      </w:r>
    </w:p>
    <w:p w14:paraId="39E32251" w14:textId="77777777" w:rsidR="004116D7" w:rsidRPr="000B23D5" w:rsidRDefault="004116D7" w:rsidP="004116D7">
      <w:pPr>
        <w:jc w:val="both"/>
        <w:rPr>
          <w:rFonts w:ascii="Arial Narrow" w:hAnsi="Arial Narrow"/>
          <w:szCs w:val="22"/>
        </w:rPr>
      </w:pPr>
    </w:p>
    <w:p w14:paraId="59A84282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§ 3</w:t>
      </w:r>
    </w:p>
    <w:p w14:paraId="270C6133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Uczestnictwo w Konkursie</w:t>
      </w:r>
    </w:p>
    <w:p w14:paraId="20F9B18E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</w:p>
    <w:p w14:paraId="261D47C4" w14:textId="5C73AC74" w:rsidR="004116D7" w:rsidRPr="000B23D5" w:rsidRDefault="004116D7" w:rsidP="004116D7">
      <w:pPr>
        <w:numPr>
          <w:ilvl w:val="0"/>
          <w:numId w:val="3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W Konkursie mogą wziąć udział mieszkańcy </w:t>
      </w:r>
      <w:r w:rsidR="00E00623" w:rsidRPr="000B23D5">
        <w:rPr>
          <w:rFonts w:ascii="Arial Narrow" w:hAnsi="Arial Narrow"/>
          <w:szCs w:val="22"/>
        </w:rPr>
        <w:t>Włocławka</w:t>
      </w:r>
      <w:r w:rsidR="00A80640" w:rsidRPr="000B23D5">
        <w:rPr>
          <w:rFonts w:ascii="Arial Narrow" w:hAnsi="Arial Narrow"/>
          <w:szCs w:val="22"/>
        </w:rPr>
        <w:t>.</w:t>
      </w:r>
    </w:p>
    <w:p w14:paraId="4C56E000" w14:textId="18C06056" w:rsidR="004116D7" w:rsidRPr="000B23D5" w:rsidRDefault="004116D7" w:rsidP="004116D7">
      <w:pPr>
        <w:numPr>
          <w:ilvl w:val="0"/>
          <w:numId w:val="3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Uczestnikami </w:t>
      </w:r>
      <w:r w:rsidR="009C50D6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 xml:space="preserve">onkursu nie mogą być osoby zatrudnione przez Organizatora pracujące bezpośrednio przy organizacji </w:t>
      </w:r>
      <w:r w:rsidR="009C50D6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 xml:space="preserve">onkursu, członkowie ich najbliższej rodziny oraz osoby współpracujące z organizatorem przy organizacji </w:t>
      </w:r>
      <w:r w:rsidR="009C50D6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>onkursu</w:t>
      </w:r>
      <w:r w:rsidR="00142C5E" w:rsidRPr="000B23D5">
        <w:rPr>
          <w:rFonts w:ascii="Arial Narrow" w:hAnsi="Arial Narrow"/>
          <w:szCs w:val="22"/>
        </w:rPr>
        <w:t xml:space="preserve"> oraz pracownicy Miejskiego Przedsiębiorstwa Komunikacyjnego sp. z o.o. we Włocławku</w:t>
      </w:r>
      <w:r w:rsidRPr="000B23D5">
        <w:rPr>
          <w:rFonts w:ascii="Arial Narrow" w:hAnsi="Arial Narrow"/>
          <w:szCs w:val="22"/>
        </w:rPr>
        <w:t>.</w:t>
      </w:r>
    </w:p>
    <w:p w14:paraId="3BDC49E0" w14:textId="77777777" w:rsidR="004116D7" w:rsidRPr="000B23D5" w:rsidRDefault="004116D7" w:rsidP="004116D7">
      <w:pPr>
        <w:numPr>
          <w:ilvl w:val="0"/>
          <w:numId w:val="3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Udział w Konkursie jest dobrowolny i bezpłatny. </w:t>
      </w:r>
    </w:p>
    <w:p w14:paraId="14BEB051" w14:textId="7887BB59" w:rsidR="00CC4162" w:rsidRPr="00CC4162" w:rsidRDefault="004116D7" w:rsidP="004116D7">
      <w:pPr>
        <w:numPr>
          <w:ilvl w:val="0"/>
          <w:numId w:val="3"/>
        </w:numPr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szCs w:val="22"/>
        </w:rPr>
        <w:t xml:space="preserve">Osoby niepełnoletnie mogą wziąć udział w Konkursie za zgodą rodzica lub opiekuna prawnego, w związku z powyższym </w:t>
      </w:r>
      <w:r w:rsidR="0057112E" w:rsidRPr="000B23D5">
        <w:rPr>
          <w:rFonts w:ascii="Arial Narrow" w:hAnsi="Arial Narrow"/>
          <w:szCs w:val="22"/>
        </w:rPr>
        <w:t>w celu odbioru vouchera</w:t>
      </w:r>
      <w:r w:rsidRPr="000B23D5">
        <w:rPr>
          <w:rFonts w:ascii="Arial Narrow" w:hAnsi="Arial Narrow"/>
          <w:szCs w:val="22"/>
        </w:rPr>
        <w:t xml:space="preserve"> muszą </w:t>
      </w:r>
      <w:r w:rsidRPr="000B23D5">
        <w:rPr>
          <w:rFonts w:ascii="Arial Narrow" w:hAnsi="Arial Narrow"/>
          <w:color w:val="000000" w:themeColor="text1"/>
          <w:szCs w:val="22"/>
        </w:rPr>
        <w:t>złożyć stosown</w:t>
      </w:r>
      <w:r w:rsidR="00EB5572" w:rsidRPr="000B23D5">
        <w:rPr>
          <w:rFonts w:ascii="Arial Narrow" w:hAnsi="Arial Narrow"/>
          <w:color w:val="000000" w:themeColor="text1"/>
          <w:szCs w:val="22"/>
        </w:rPr>
        <w:t>ą</w:t>
      </w:r>
      <w:r w:rsidRPr="000B23D5">
        <w:rPr>
          <w:rFonts w:ascii="Arial Narrow" w:hAnsi="Arial Narrow"/>
          <w:color w:val="000000" w:themeColor="text1"/>
          <w:szCs w:val="22"/>
        </w:rPr>
        <w:t xml:space="preserve"> </w:t>
      </w:r>
      <w:r w:rsidR="00EB5572" w:rsidRPr="000B23D5">
        <w:rPr>
          <w:rFonts w:ascii="Arial Narrow" w:hAnsi="Arial Narrow"/>
          <w:color w:val="000000" w:themeColor="text1"/>
          <w:szCs w:val="22"/>
        </w:rPr>
        <w:t>zgodę</w:t>
      </w:r>
      <w:r w:rsidRPr="000B23D5">
        <w:rPr>
          <w:rFonts w:ascii="Arial Narrow" w:hAnsi="Arial Narrow"/>
          <w:color w:val="000000" w:themeColor="text1"/>
          <w:szCs w:val="22"/>
        </w:rPr>
        <w:t xml:space="preserve"> stanowiąc</w:t>
      </w:r>
      <w:r w:rsidR="00EB5572" w:rsidRPr="000B23D5">
        <w:rPr>
          <w:rFonts w:ascii="Arial Narrow" w:hAnsi="Arial Narrow"/>
          <w:color w:val="000000" w:themeColor="text1"/>
          <w:szCs w:val="22"/>
        </w:rPr>
        <w:t>ą</w:t>
      </w:r>
      <w:r w:rsidRPr="000B23D5">
        <w:rPr>
          <w:rFonts w:ascii="Arial Narrow" w:hAnsi="Arial Narrow"/>
          <w:color w:val="000000" w:themeColor="text1"/>
          <w:szCs w:val="22"/>
        </w:rPr>
        <w:t xml:space="preserve"> Załącznik nr </w:t>
      </w:r>
      <w:r w:rsidR="000B23D5" w:rsidRPr="000B23D5">
        <w:rPr>
          <w:rFonts w:ascii="Arial Narrow" w:hAnsi="Arial Narrow"/>
          <w:color w:val="000000" w:themeColor="text1"/>
          <w:szCs w:val="22"/>
        </w:rPr>
        <w:t>1</w:t>
      </w:r>
      <w:r w:rsidRPr="000B23D5">
        <w:rPr>
          <w:rFonts w:ascii="Arial Narrow" w:hAnsi="Arial Narrow"/>
          <w:color w:val="000000" w:themeColor="text1"/>
          <w:szCs w:val="22"/>
        </w:rPr>
        <w:t xml:space="preserve"> do niniejszego Regulaminu.</w:t>
      </w:r>
    </w:p>
    <w:p w14:paraId="4B93EE84" w14:textId="0A2B5007" w:rsidR="004116D7" w:rsidRPr="000B23D5" w:rsidRDefault="004116D7" w:rsidP="004116D7">
      <w:pPr>
        <w:rPr>
          <w:rFonts w:ascii="Arial Narrow" w:hAnsi="Arial Narrow"/>
          <w:szCs w:val="22"/>
        </w:rPr>
      </w:pPr>
    </w:p>
    <w:p w14:paraId="05322702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 xml:space="preserve">§ 4 </w:t>
      </w:r>
    </w:p>
    <w:p w14:paraId="700F1E2A" w14:textId="77777777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Zasady Konkursu</w:t>
      </w:r>
    </w:p>
    <w:p w14:paraId="0F051212" w14:textId="77777777" w:rsidR="004116D7" w:rsidRPr="000B23D5" w:rsidRDefault="004116D7" w:rsidP="00CB674A">
      <w:pPr>
        <w:ind w:left="567" w:hanging="283"/>
        <w:rPr>
          <w:rFonts w:ascii="Arial Narrow" w:hAnsi="Arial Narrow"/>
          <w:b/>
          <w:szCs w:val="22"/>
        </w:rPr>
      </w:pPr>
    </w:p>
    <w:p w14:paraId="2A51E573" w14:textId="4713DD93" w:rsidR="004116D7" w:rsidRPr="000B23D5" w:rsidRDefault="00142C5E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W dniu 6 grudnia 2023 r. w autobusach komunikacji miejskiej zostan</w:t>
      </w:r>
      <w:r w:rsidR="007B4487" w:rsidRPr="000B23D5">
        <w:rPr>
          <w:rFonts w:ascii="Arial Narrow" w:hAnsi="Arial Narrow"/>
          <w:szCs w:val="22"/>
        </w:rPr>
        <w:t>ie</w:t>
      </w:r>
      <w:r w:rsidRPr="000B23D5">
        <w:rPr>
          <w:rFonts w:ascii="Arial Narrow" w:hAnsi="Arial Narrow"/>
          <w:szCs w:val="22"/>
        </w:rPr>
        <w:t xml:space="preserve"> ukryt</w:t>
      </w:r>
      <w:r w:rsidR="007B4487" w:rsidRPr="000B23D5">
        <w:rPr>
          <w:rFonts w:ascii="Arial Narrow" w:hAnsi="Arial Narrow"/>
          <w:szCs w:val="22"/>
        </w:rPr>
        <w:t>ych 8</w:t>
      </w:r>
      <w:r w:rsidRPr="000B23D5">
        <w:rPr>
          <w:rFonts w:ascii="Arial Narrow" w:hAnsi="Arial Narrow"/>
          <w:szCs w:val="22"/>
        </w:rPr>
        <w:t xml:space="preserve"> </w:t>
      </w:r>
      <w:r w:rsidR="0057112E" w:rsidRPr="000B23D5">
        <w:rPr>
          <w:rFonts w:ascii="Arial Narrow" w:hAnsi="Arial Narrow"/>
          <w:szCs w:val="22"/>
        </w:rPr>
        <w:t>zawiesz</w:t>
      </w:r>
      <w:r w:rsidR="007B4487" w:rsidRPr="000B23D5">
        <w:rPr>
          <w:rFonts w:ascii="Arial Narrow" w:hAnsi="Arial Narrow"/>
          <w:szCs w:val="22"/>
        </w:rPr>
        <w:t>ek</w:t>
      </w:r>
      <w:r w:rsidR="0057112E" w:rsidRPr="000B23D5">
        <w:rPr>
          <w:rFonts w:ascii="Arial Narrow" w:hAnsi="Arial Narrow"/>
          <w:szCs w:val="22"/>
        </w:rPr>
        <w:t xml:space="preserve"> z </w:t>
      </w:r>
      <w:r w:rsidR="00A30542">
        <w:rPr>
          <w:rFonts w:ascii="Arial Narrow" w:hAnsi="Arial Narrow"/>
          <w:szCs w:val="22"/>
        </w:rPr>
        <w:t>M</w:t>
      </w:r>
      <w:r w:rsidR="0057112E" w:rsidRPr="000B23D5">
        <w:rPr>
          <w:rFonts w:ascii="Arial Narrow" w:hAnsi="Arial Narrow"/>
          <w:szCs w:val="22"/>
        </w:rPr>
        <w:t xml:space="preserve">ikołajem i </w:t>
      </w:r>
      <w:r w:rsidR="00A30542">
        <w:rPr>
          <w:rFonts w:ascii="Arial Narrow" w:hAnsi="Arial Narrow"/>
          <w:szCs w:val="22"/>
        </w:rPr>
        <w:t>B</w:t>
      </w:r>
      <w:r w:rsidR="0057112E" w:rsidRPr="000B23D5">
        <w:rPr>
          <w:rFonts w:ascii="Arial Narrow" w:hAnsi="Arial Narrow"/>
          <w:szCs w:val="22"/>
        </w:rPr>
        <w:t>ałwanem zwan</w:t>
      </w:r>
      <w:r w:rsidR="007B4487" w:rsidRPr="000B23D5">
        <w:rPr>
          <w:rFonts w:ascii="Arial Narrow" w:hAnsi="Arial Narrow"/>
          <w:szCs w:val="22"/>
        </w:rPr>
        <w:t>ych</w:t>
      </w:r>
      <w:r w:rsidR="0057112E" w:rsidRPr="000B23D5">
        <w:rPr>
          <w:rFonts w:ascii="Arial Narrow" w:hAnsi="Arial Narrow"/>
          <w:szCs w:val="22"/>
        </w:rPr>
        <w:t xml:space="preserve"> dalej zawieszką. </w:t>
      </w:r>
    </w:p>
    <w:p w14:paraId="75066E41" w14:textId="60DF0B46" w:rsidR="0057112E" w:rsidRPr="000B23D5" w:rsidRDefault="0057112E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Zawieszki zostaną rozlokowane w autobusach w różnych godzinach w dniu 6 grudnia 2023 r.</w:t>
      </w:r>
    </w:p>
    <w:p w14:paraId="3DF36739" w14:textId="36C83F2C" w:rsidR="0057112E" w:rsidRDefault="0057112E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Zawieszka stanowi podstawę do odbioru vouchera, który umożliwia odbiór jednego biletu okresowego obowiązującego w granicach administracyjnych miasta Włocławek. </w:t>
      </w:r>
    </w:p>
    <w:p w14:paraId="7629CF35" w14:textId="00B39D32" w:rsidR="00AD525A" w:rsidRDefault="00AD525A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Odbiór vouchera będzie możliwy </w:t>
      </w:r>
      <w:r w:rsidR="00E23E03">
        <w:rPr>
          <w:rFonts w:ascii="Arial Narrow" w:hAnsi="Arial Narrow"/>
          <w:szCs w:val="22"/>
        </w:rPr>
        <w:t xml:space="preserve">w terminie 14 dni od zakończenia konkursu </w:t>
      </w:r>
      <w:r>
        <w:rPr>
          <w:rFonts w:ascii="Arial Narrow" w:hAnsi="Arial Narrow"/>
          <w:szCs w:val="22"/>
        </w:rPr>
        <w:t>po okazaniu zawieszki w budynku Urzędu Miasta Włocławek, ul. 3 Maja 22 p. 2/3 w godzinach pracy urzędu.</w:t>
      </w:r>
    </w:p>
    <w:p w14:paraId="21AD872B" w14:textId="181BE363" w:rsidR="00384E54" w:rsidRPr="00384E54" w:rsidRDefault="00384E54" w:rsidP="00384E54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Organizator nie ponosi odpowiedzialności za ewentualne zaginięcie lub uszkodzenie zawieszki</w:t>
      </w:r>
      <w:r>
        <w:rPr>
          <w:rFonts w:ascii="Arial Narrow" w:hAnsi="Arial Narrow"/>
          <w:szCs w:val="22"/>
        </w:rPr>
        <w:t>.</w:t>
      </w:r>
    </w:p>
    <w:p w14:paraId="5E045258" w14:textId="0E858897" w:rsidR="004116D7" w:rsidRPr="000B23D5" w:rsidRDefault="004116D7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szCs w:val="22"/>
        </w:rPr>
        <w:t xml:space="preserve">Dane osobowe </w:t>
      </w:r>
      <w:r w:rsidR="00510EF3" w:rsidRPr="000B23D5">
        <w:rPr>
          <w:rFonts w:ascii="Arial Narrow" w:hAnsi="Arial Narrow"/>
          <w:szCs w:val="22"/>
        </w:rPr>
        <w:t>U</w:t>
      </w:r>
      <w:r w:rsidRPr="000B23D5">
        <w:rPr>
          <w:rFonts w:ascii="Arial Narrow" w:hAnsi="Arial Narrow"/>
          <w:szCs w:val="22"/>
        </w:rPr>
        <w:t xml:space="preserve">czestników Konkursu będą pobierane i przetwarzane zgodnie z ustawą z dnia 10 maja 2018 roku o ochronie danych </w:t>
      </w:r>
      <w:r w:rsidRPr="000B23D5">
        <w:rPr>
          <w:rFonts w:ascii="Arial Narrow" w:hAnsi="Arial Narrow"/>
          <w:color w:val="000000" w:themeColor="text1"/>
          <w:szCs w:val="22"/>
        </w:rPr>
        <w:t>osobowych (</w:t>
      </w:r>
      <w:r w:rsidR="004A7EF8" w:rsidRPr="000B23D5">
        <w:rPr>
          <w:rFonts w:ascii="Arial Narrow" w:hAnsi="Arial Narrow"/>
          <w:color w:val="000000" w:themeColor="text1"/>
          <w:szCs w:val="22"/>
        </w:rPr>
        <w:t>t.j. Dz. U. z 2019 r. poz. 1781 ze zm.</w:t>
      </w:r>
      <w:r w:rsidRPr="000B23D5">
        <w:rPr>
          <w:rFonts w:ascii="Arial Narrow" w:hAnsi="Arial Narrow"/>
          <w:color w:val="000000" w:themeColor="text1"/>
          <w:szCs w:val="22"/>
        </w:rPr>
        <w:t xml:space="preserve">). </w:t>
      </w:r>
    </w:p>
    <w:p w14:paraId="66D7E018" w14:textId="404E03BE" w:rsidR="004116D7" w:rsidRPr="000B23D5" w:rsidRDefault="004116D7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Administratorem danych osobowych jest: </w:t>
      </w:r>
      <w:r w:rsidR="00310472" w:rsidRPr="000B23D5">
        <w:rPr>
          <w:rFonts w:ascii="Arial Narrow" w:hAnsi="Arial Narrow"/>
          <w:szCs w:val="22"/>
        </w:rPr>
        <w:t>Gmina Miasto Włocławek</w:t>
      </w:r>
      <w:r w:rsidRPr="000B23D5">
        <w:rPr>
          <w:rFonts w:ascii="Arial Narrow" w:hAnsi="Arial Narrow"/>
          <w:szCs w:val="22"/>
        </w:rPr>
        <w:t xml:space="preserve"> NIP: </w:t>
      </w:r>
      <w:r w:rsidR="00952627" w:rsidRPr="000B23D5">
        <w:rPr>
          <w:rFonts w:ascii="Arial Narrow" w:hAnsi="Arial Narrow"/>
          <w:szCs w:val="22"/>
        </w:rPr>
        <w:t>888</w:t>
      </w:r>
      <w:r w:rsidRPr="000B23D5">
        <w:rPr>
          <w:rFonts w:ascii="Arial Narrow" w:hAnsi="Arial Narrow"/>
          <w:szCs w:val="22"/>
        </w:rPr>
        <w:t>-</w:t>
      </w:r>
      <w:r w:rsidR="00952627" w:rsidRPr="000B23D5">
        <w:rPr>
          <w:rFonts w:ascii="Arial Narrow" w:hAnsi="Arial Narrow"/>
          <w:szCs w:val="22"/>
        </w:rPr>
        <w:t>30</w:t>
      </w:r>
      <w:r w:rsidRPr="000B23D5">
        <w:rPr>
          <w:rFonts w:ascii="Arial Narrow" w:hAnsi="Arial Narrow"/>
          <w:szCs w:val="22"/>
        </w:rPr>
        <w:t>-</w:t>
      </w:r>
      <w:r w:rsidR="00952627" w:rsidRPr="000B23D5">
        <w:rPr>
          <w:rFonts w:ascii="Arial Narrow" w:hAnsi="Arial Narrow"/>
          <w:szCs w:val="22"/>
        </w:rPr>
        <w:t>31</w:t>
      </w:r>
      <w:r w:rsidRPr="000B23D5">
        <w:rPr>
          <w:rFonts w:ascii="Arial Narrow" w:hAnsi="Arial Narrow"/>
          <w:szCs w:val="22"/>
        </w:rPr>
        <w:t>-</w:t>
      </w:r>
      <w:r w:rsidR="00952627" w:rsidRPr="000B23D5">
        <w:rPr>
          <w:rFonts w:ascii="Arial Narrow" w:hAnsi="Arial Narrow"/>
          <w:szCs w:val="22"/>
        </w:rPr>
        <w:t>255</w:t>
      </w:r>
      <w:r w:rsidRPr="000B23D5">
        <w:rPr>
          <w:rFonts w:ascii="Arial Narrow" w:hAnsi="Arial Narrow"/>
          <w:szCs w:val="22"/>
        </w:rPr>
        <w:t xml:space="preserve">, REGON: </w:t>
      </w:r>
      <w:r w:rsidR="00952627" w:rsidRPr="000B23D5">
        <w:rPr>
          <w:rFonts w:ascii="Arial Narrow" w:hAnsi="Arial Narrow"/>
          <w:szCs w:val="22"/>
        </w:rPr>
        <w:t xml:space="preserve">910866910 </w:t>
      </w:r>
      <w:r w:rsidR="00310472" w:rsidRPr="000B23D5">
        <w:rPr>
          <w:rFonts w:ascii="Arial Narrow" w:hAnsi="Arial Narrow"/>
          <w:szCs w:val="22"/>
        </w:rPr>
        <w:t>Zielony Rynek 11/13</w:t>
      </w:r>
      <w:r w:rsidRPr="000B23D5">
        <w:rPr>
          <w:rFonts w:ascii="Arial Narrow" w:hAnsi="Arial Narrow"/>
          <w:szCs w:val="22"/>
        </w:rPr>
        <w:t>, 87-</w:t>
      </w:r>
      <w:r w:rsidR="00310472" w:rsidRPr="000B23D5">
        <w:rPr>
          <w:rFonts w:ascii="Arial Narrow" w:hAnsi="Arial Narrow"/>
          <w:szCs w:val="22"/>
        </w:rPr>
        <w:t>8</w:t>
      </w:r>
      <w:r w:rsidRPr="000B23D5">
        <w:rPr>
          <w:rFonts w:ascii="Arial Narrow" w:hAnsi="Arial Narrow"/>
          <w:szCs w:val="22"/>
        </w:rPr>
        <w:t xml:space="preserve">00 </w:t>
      </w:r>
      <w:r w:rsidR="00310472" w:rsidRPr="000B23D5">
        <w:rPr>
          <w:rFonts w:ascii="Arial Narrow" w:hAnsi="Arial Narrow"/>
          <w:szCs w:val="22"/>
        </w:rPr>
        <w:t>Włocławek</w:t>
      </w:r>
      <w:r w:rsidRPr="000B23D5">
        <w:rPr>
          <w:rFonts w:ascii="Arial Narrow" w:hAnsi="Arial Narrow"/>
          <w:szCs w:val="22"/>
        </w:rPr>
        <w:t xml:space="preserve">, reprezentowany przez: </w:t>
      </w:r>
      <w:r w:rsidR="00310472" w:rsidRPr="000B23D5">
        <w:rPr>
          <w:rFonts w:ascii="Arial Narrow" w:hAnsi="Arial Narrow"/>
          <w:szCs w:val="22"/>
        </w:rPr>
        <w:t>Prezydenta Miasta Włocławek.</w:t>
      </w:r>
    </w:p>
    <w:p w14:paraId="02BCE8AA" w14:textId="54C61DFB" w:rsidR="004116D7" w:rsidRPr="000B23D5" w:rsidRDefault="004116D7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Style w:val="Hipercze"/>
          <w:rFonts w:ascii="Arial Narrow" w:hAnsi="Arial Narrow"/>
          <w:color w:val="auto"/>
          <w:szCs w:val="22"/>
          <w:u w:val="none"/>
        </w:rPr>
      </w:pPr>
      <w:r w:rsidRPr="000B23D5">
        <w:rPr>
          <w:rFonts w:ascii="Arial Narrow" w:hAnsi="Arial Narrow"/>
          <w:szCs w:val="22"/>
        </w:rPr>
        <w:t>W sprawach dotyczących przetwarzania danych osobowych można kontaktować się z inspektorem ochrony danych, tel. 5</w:t>
      </w:r>
      <w:r w:rsidR="00584788" w:rsidRPr="000B23D5">
        <w:rPr>
          <w:rFonts w:ascii="Arial Narrow" w:hAnsi="Arial Narrow"/>
          <w:szCs w:val="22"/>
        </w:rPr>
        <w:t>4</w:t>
      </w:r>
      <w:r w:rsidRPr="000B23D5">
        <w:rPr>
          <w:rFonts w:ascii="Arial Narrow" w:hAnsi="Arial Narrow"/>
          <w:szCs w:val="22"/>
        </w:rPr>
        <w:t xml:space="preserve"> </w:t>
      </w:r>
      <w:r w:rsidR="00584788" w:rsidRPr="000B23D5">
        <w:rPr>
          <w:rFonts w:ascii="Arial Narrow" w:hAnsi="Arial Narrow"/>
          <w:szCs w:val="22"/>
        </w:rPr>
        <w:t>414</w:t>
      </w:r>
      <w:r w:rsidRPr="000B23D5">
        <w:rPr>
          <w:rFonts w:ascii="Arial Narrow" w:hAnsi="Arial Narrow"/>
          <w:szCs w:val="22"/>
        </w:rPr>
        <w:t xml:space="preserve"> </w:t>
      </w:r>
      <w:r w:rsidR="00584788" w:rsidRPr="000B23D5">
        <w:rPr>
          <w:rFonts w:ascii="Arial Narrow" w:hAnsi="Arial Narrow"/>
          <w:szCs w:val="22"/>
        </w:rPr>
        <w:t>42</w:t>
      </w:r>
      <w:r w:rsidRPr="000B23D5">
        <w:rPr>
          <w:rFonts w:ascii="Arial Narrow" w:hAnsi="Arial Narrow"/>
          <w:szCs w:val="22"/>
        </w:rPr>
        <w:t xml:space="preserve"> </w:t>
      </w:r>
      <w:r w:rsidR="00584788" w:rsidRPr="000B23D5">
        <w:rPr>
          <w:rFonts w:ascii="Arial Narrow" w:hAnsi="Arial Narrow"/>
          <w:szCs w:val="22"/>
        </w:rPr>
        <w:t>69</w:t>
      </w:r>
      <w:r w:rsidRPr="000B23D5">
        <w:rPr>
          <w:rFonts w:ascii="Arial Narrow" w:hAnsi="Arial Narrow"/>
          <w:szCs w:val="22"/>
        </w:rPr>
        <w:t xml:space="preserve"> lub na adres poczty elektronicznej: </w:t>
      </w:r>
      <w:hyperlink w:history="1">
        <w:r w:rsidR="00584788" w:rsidRPr="000B23D5">
          <w:rPr>
            <w:rStyle w:val="Hipercze"/>
            <w:rFonts w:ascii="Arial Narrow" w:hAnsi="Arial Narrow"/>
            <w:szCs w:val="22"/>
          </w:rPr>
          <w:t>iod@um.wloclawek.pl</w:t>
        </w:r>
      </w:hyperlink>
      <w:r w:rsidR="004B4E3A" w:rsidRPr="000B23D5">
        <w:rPr>
          <w:rStyle w:val="Hipercze"/>
          <w:rFonts w:ascii="Arial Narrow" w:hAnsi="Arial Narrow"/>
          <w:szCs w:val="22"/>
        </w:rPr>
        <w:t>.</w:t>
      </w:r>
    </w:p>
    <w:p w14:paraId="24368379" w14:textId="0DF0A22D" w:rsidR="004116D7" w:rsidRPr="000B23D5" w:rsidRDefault="004116D7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szCs w:val="22"/>
        </w:rPr>
        <w:t xml:space="preserve">Uczestnicy </w:t>
      </w:r>
      <w:r w:rsidR="004A7EF8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 xml:space="preserve">onkursu przystępując do niego wyrażają zgodę na przetwarzanie przez </w:t>
      </w:r>
      <w:r w:rsidRPr="000B23D5">
        <w:rPr>
          <w:rFonts w:ascii="Arial Narrow" w:hAnsi="Arial Narrow"/>
          <w:szCs w:val="22"/>
        </w:rPr>
        <w:br/>
        <w:t>Administratora następujących danych: imię, nazwisko, adres, numer telefonu, e-mail</w:t>
      </w:r>
      <w:r w:rsidR="00942D53" w:rsidRPr="000B23D5">
        <w:rPr>
          <w:rFonts w:ascii="Arial Narrow" w:hAnsi="Arial Narrow"/>
          <w:szCs w:val="22"/>
        </w:rPr>
        <w:t xml:space="preserve">. </w:t>
      </w:r>
      <w:r w:rsidR="004B4E3A" w:rsidRPr="000B23D5">
        <w:rPr>
          <w:rFonts w:ascii="Arial Narrow" w:hAnsi="Arial Narrow"/>
          <w:color w:val="000000" w:themeColor="text1"/>
          <w:szCs w:val="22"/>
        </w:rPr>
        <w:t xml:space="preserve">Wzór zgody stanowi odpowiednio Załącznik nr </w:t>
      </w:r>
      <w:r w:rsidR="000B23D5" w:rsidRPr="000B23D5">
        <w:rPr>
          <w:rFonts w:ascii="Arial Narrow" w:hAnsi="Arial Narrow"/>
          <w:color w:val="000000" w:themeColor="text1"/>
          <w:szCs w:val="22"/>
        </w:rPr>
        <w:t>2</w:t>
      </w:r>
      <w:r w:rsidR="004B4E3A" w:rsidRPr="000B23D5">
        <w:rPr>
          <w:rFonts w:ascii="Arial Narrow" w:hAnsi="Arial Narrow"/>
          <w:color w:val="000000" w:themeColor="text1"/>
          <w:szCs w:val="22"/>
        </w:rPr>
        <w:t xml:space="preserve"> (dotyczy osoby pełnoletniej) lub Załącznik nr </w:t>
      </w:r>
      <w:r w:rsidR="000B23D5" w:rsidRPr="000B23D5">
        <w:rPr>
          <w:rFonts w:ascii="Arial Narrow" w:hAnsi="Arial Narrow"/>
          <w:color w:val="000000" w:themeColor="text1"/>
          <w:szCs w:val="22"/>
        </w:rPr>
        <w:t>3</w:t>
      </w:r>
      <w:r w:rsidR="004B4E3A" w:rsidRPr="000B23D5">
        <w:rPr>
          <w:rFonts w:ascii="Arial Narrow" w:hAnsi="Arial Narrow"/>
          <w:color w:val="000000" w:themeColor="text1"/>
          <w:szCs w:val="22"/>
        </w:rPr>
        <w:t xml:space="preserve"> (dotyczy osoby niepełnoletniej) do niniejszego Regulaminu.   </w:t>
      </w:r>
    </w:p>
    <w:p w14:paraId="5A5E77E6" w14:textId="2FDB910B" w:rsidR="004116D7" w:rsidRPr="000B23D5" w:rsidRDefault="004116D7" w:rsidP="00CC4162">
      <w:pPr>
        <w:numPr>
          <w:ilvl w:val="0"/>
          <w:numId w:val="6"/>
        </w:numPr>
        <w:tabs>
          <w:tab w:val="clear" w:pos="502"/>
          <w:tab w:val="num" w:pos="709"/>
        </w:tabs>
        <w:ind w:left="709" w:hanging="425"/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color w:val="000000" w:themeColor="text1"/>
          <w:szCs w:val="22"/>
        </w:rPr>
        <w:lastRenderedPageBreak/>
        <w:t xml:space="preserve">Uczestnicy </w:t>
      </w:r>
      <w:r w:rsidR="00BE097E" w:rsidRPr="000B23D5">
        <w:rPr>
          <w:rFonts w:ascii="Arial Narrow" w:hAnsi="Arial Narrow"/>
          <w:color w:val="000000" w:themeColor="text1"/>
          <w:szCs w:val="22"/>
        </w:rPr>
        <w:t>K</w:t>
      </w:r>
      <w:r w:rsidRPr="000B23D5">
        <w:rPr>
          <w:rFonts w:ascii="Arial Narrow" w:hAnsi="Arial Narrow"/>
          <w:color w:val="000000" w:themeColor="text1"/>
          <w:szCs w:val="22"/>
        </w:rPr>
        <w:t xml:space="preserve">onkursu przyjmują do wiadomości, że podanie wyżej wymienionych danych </w:t>
      </w:r>
      <w:r w:rsidRPr="000B23D5">
        <w:rPr>
          <w:rFonts w:ascii="Arial Narrow" w:hAnsi="Arial Narrow"/>
          <w:color w:val="000000" w:themeColor="text1"/>
          <w:szCs w:val="22"/>
        </w:rPr>
        <w:br/>
        <w:t xml:space="preserve">osobowych jest dobrowolne, jednak ich podanie jest niezbędne do udziału w </w:t>
      </w:r>
      <w:r w:rsidR="00BE097E" w:rsidRPr="000B23D5">
        <w:rPr>
          <w:rFonts w:ascii="Arial Narrow" w:hAnsi="Arial Narrow"/>
          <w:color w:val="000000" w:themeColor="text1"/>
          <w:szCs w:val="22"/>
        </w:rPr>
        <w:t>K</w:t>
      </w:r>
      <w:r w:rsidRPr="000B23D5">
        <w:rPr>
          <w:rFonts w:ascii="Arial Narrow" w:hAnsi="Arial Narrow"/>
          <w:color w:val="000000" w:themeColor="text1"/>
          <w:szCs w:val="22"/>
        </w:rPr>
        <w:t xml:space="preserve">onkursie. </w:t>
      </w:r>
    </w:p>
    <w:p w14:paraId="752A9336" w14:textId="0524FA40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Uczestnik przystępując do </w:t>
      </w:r>
      <w:r w:rsidR="004A7EF8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 xml:space="preserve">onkursu wyraża zgodę na publikację swoich danych osobowych </w:t>
      </w:r>
      <w:r w:rsidRPr="000B23D5">
        <w:rPr>
          <w:rFonts w:ascii="Arial Narrow" w:hAnsi="Arial Narrow"/>
          <w:szCs w:val="22"/>
        </w:rPr>
        <w:br/>
        <w:t xml:space="preserve">(imię i nazwisko, miejscowość) oraz umieszczenie tej informacji w materiałach promujących </w:t>
      </w:r>
      <w:r w:rsidR="00952627" w:rsidRPr="000B23D5">
        <w:rPr>
          <w:rFonts w:ascii="Arial Narrow" w:hAnsi="Arial Narrow"/>
          <w:szCs w:val="22"/>
        </w:rPr>
        <w:t>Urząd Miasta Włocławek</w:t>
      </w:r>
      <w:r w:rsidRPr="000B23D5">
        <w:rPr>
          <w:rFonts w:ascii="Arial Narrow" w:hAnsi="Arial Narrow"/>
          <w:szCs w:val="22"/>
        </w:rPr>
        <w:t xml:space="preserve">, jak również na stronach internetowych, portalach społecznościowych oraz mediach. </w:t>
      </w:r>
    </w:p>
    <w:p w14:paraId="7D5E6497" w14:textId="65F23BA7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szCs w:val="22"/>
        </w:rPr>
        <w:t xml:space="preserve">Dane osobowe Uczestników i zwycięzców, po wyrażeniu przez nich zgody podczas rejestracji, </w:t>
      </w:r>
      <w:r w:rsidRPr="000B23D5">
        <w:rPr>
          <w:rFonts w:ascii="Arial Narrow" w:hAnsi="Arial Narrow"/>
          <w:szCs w:val="22"/>
        </w:rPr>
        <w:br/>
        <w:t xml:space="preserve">będą przetwarzane i używane w celu organizacji, przeprowadzenia </w:t>
      </w:r>
      <w:r w:rsidR="00BE097E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 xml:space="preserve">onkursu oraz w celach </w:t>
      </w:r>
      <w:r w:rsidRPr="000B23D5">
        <w:rPr>
          <w:rFonts w:ascii="Arial Narrow" w:hAnsi="Arial Narrow"/>
          <w:szCs w:val="22"/>
        </w:rPr>
        <w:br/>
        <w:t xml:space="preserve">promocyjnych </w:t>
      </w:r>
      <w:r w:rsidRPr="000B23D5">
        <w:rPr>
          <w:rFonts w:ascii="Arial Narrow" w:hAnsi="Arial Narrow"/>
          <w:color w:val="000000" w:themeColor="text1"/>
          <w:szCs w:val="22"/>
        </w:rPr>
        <w:t xml:space="preserve">przy zachowaniu zasad określonych w ustawie z dnia 10 maja 2018 r. o ochronie </w:t>
      </w:r>
      <w:r w:rsidRPr="000B23D5">
        <w:rPr>
          <w:rFonts w:ascii="Arial Narrow" w:hAnsi="Arial Narrow"/>
          <w:color w:val="000000" w:themeColor="text1"/>
          <w:szCs w:val="22"/>
        </w:rPr>
        <w:br/>
        <w:t xml:space="preserve">danych osobowych </w:t>
      </w:r>
      <w:r w:rsidR="004A7EF8" w:rsidRPr="000B23D5">
        <w:rPr>
          <w:rFonts w:ascii="Arial Narrow" w:hAnsi="Arial Narrow"/>
          <w:color w:val="000000" w:themeColor="text1"/>
          <w:szCs w:val="22"/>
        </w:rPr>
        <w:t>(t.j. Dz. U. z 2019 r. poz. 1781 ze zm.)</w:t>
      </w:r>
      <w:r w:rsidRPr="000B23D5">
        <w:rPr>
          <w:rFonts w:ascii="Arial Narrow" w:hAnsi="Arial Narrow"/>
          <w:color w:val="000000" w:themeColor="text1"/>
          <w:szCs w:val="22"/>
        </w:rPr>
        <w:t xml:space="preserve">. </w:t>
      </w:r>
    </w:p>
    <w:p w14:paraId="2945FD4D" w14:textId="4BED6AED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color w:val="000000" w:themeColor="text1"/>
          <w:szCs w:val="22"/>
        </w:rPr>
        <w:t xml:space="preserve">Uczestnik przystępując do </w:t>
      </w:r>
      <w:r w:rsidR="004A7EF8" w:rsidRPr="000B23D5">
        <w:rPr>
          <w:rFonts w:ascii="Arial Narrow" w:hAnsi="Arial Narrow"/>
          <w:color w:val="000000" w:themeColor="text1"/>
          <w:szCs w:val="22"/>
        </w:rPr>
        <w:t>K</w:t>
      </w:r>
      <w:r w:rsidRPr="000B23D5">
        <w:rPr>
          <w:rFonts w:ascii="Arial Narrow" w:hAnsi="Arial Narrow"/>
          <w:color w:val="000000" w:themeColor="text1"/>
          <w:szCs w:val="22"/>
        </w:rPr>
        <w:t>onkursu wyraża zgodę na publikację wizerunku</w:t>
      </w:r>
      <w:r w:rsidR="004B4E3A" w:rsidRPr="000B23D5">
        <w:rPr>
          <w:rFonts w:ascii="Arial Narrow" w:hAnsi="Arial Narrow"/>
          <w:color w:val="000000" w:themeColor="text1"/>
          <w:szCs w:val="22"/>
        </w:rPr>
        <w:t>.</w:t>
      </w:r>
      <w:r w:rsidR="004B4E3A" w:rsidRPr="000B23D5">
        <w:rPr>
          <w:rFonts w:ascii="Arial Narrow" w:hAnsi="Arial Narrow"/>
          <w:color w:val="000000" w:themeColor="text1"/>
        </w:rPr>
        <w:t xml:space="preserve"> </w:t>
      </w:r>
      <w:r w:rsidR="004B4E3A" w:rsidRPr="000B23D5">
        <w:rPr>
          <w:rFonts w:ascii="Arial Narrow" w:hAnsi="Arial Narrow"/>
          <w:color w:val="000000" w:themeColor="text1"/>
          <w:szCs w:val="22"/>
        </w:rPr>
        <w:t xml:space="preserve">Wzór zgody stanowi odpowiednio Załącznik nr </w:t>
      </w:r>
      <w:r w:rsidR="000B23D5" w:rsidRPr="000B23D5">
        <w:rPr>
          <w:rFonts w:ascii="Arial Narrow" w:hAnsi="Arial Narrow"/>
          <w:color w:val="000000" w:themeColor="text1"/>
          <w:szCs w:val="22"/>
        </w:rPr>
        <w:t>4</w:t>
      </w:r>
      <w:r w:rsidR="004B4E3A" w:rsidRPr="000B23D5">
        <w:rPr>
          <w:rFonts w:ascii="Arial Narrow" w:hAnsi="Arial Narrow"/>
          <w:color w:val="000000" w:themeColor="text1"/>
          <w:szCs w:val="22"/>
        </w:rPr>
        <w:t xml:space="preserve"> (dotyczy osoby pełnoletniej) lub Załącznik nr </w:t>
      </w:r>
      <w:r w:rsidR="000B23D5" w:rsidRPr="000B23D5">
        <w:rPr>
          <w:rFonts w:ascii="Arial Narrow" w:hAnsi="Arial Narrow"/>
          <w:color w:val="000000" w:themeColor="text1"/>
          <w:szCs w:val="22"/>
        </w:rPr>
        <w:t>5</w:t>
      </w:r>
      <w:r w:rsidR="004B4E3A" w:rsidRPr="000B23D5">
        <w:rPr>
          <w:rFonts w:ascii="Arial Narrow" w:hAnsi="Arial Narrow"/>
          <w:color w:val="000000" w:themeColor="text1"/>
          <w:szCs w:val="22"/>
        </w:rPr>
        <w:t xml:space="preserve"> (dotyczy osoby niepełnoletniej) do niniejszego Regulaminu.</w:t>
      </w:r>
    </w:p>
    <w:p w14:paraId="7D1343F7" w14:textId="5CE70754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color w:val="000000" w:themeColor="text1"/>
          <w:szCs w:val="22"/>
        </w:rPr>
      </w:pPr>
      <w:r w:rsidRPr="000B23D5">
        <w:rPr>
          <w:rFonts w:ascii="Arial Narrow" w:hAnsi="Arial Narrow"/>
          <w:color w:val="000000" w:themeColor="text1"/>
          <w:szCs w:val="22"/>
        </w:rPr>
        <w:t xml:space="preserve">Zdjęcia z </w:t>
      </w:r>
      <w:r w:rsidR="004A7EF8" w:rsidRPr="000B23D5">
        <w:rPr>
          <w:rFonts w:ascii="Arial Narrow" w:hAnsi="Arial Narrow"/>
          <w:color w:val="000000" w:themeColor="text1"/>
          <w:szCs w:val="22"/>
        </w:rPr>
        <w:t>K</w:t>
      </w:r>
      <w:r w:rsidRPr="000B23D5">
        <w:rPr>
          <w:rFonts w:ascii="Arial Narrow" w:hAnsi="Arial Narrow"/>
          <w:color w:val="000000" w:themeColor="text1"/>
          <w:szCs w:val="22"/>
        </w:rPr>
        <w:t>onkursu, w tym wizerunek Uczestników mogą zostać przekazane lokalnym mediom.</w:t>
      </w:r>
    </w:p>
    <w:p w14:paraId="6723687E" w14:textId="723176D7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color w:val="000000" w:themeColor="text1"/>
          <w:szCs w:val="22"/>
        </w:rPr>
        <w:t xml:space="preserve">Dane osobowe Uczestników </w:t>
      </w:r>
      <w:r w:rsidR="004A7EF8" w:rsidRPr="000B23D5">
        <w:rPr>
          <w:rFonts w:ascii="Arial Narrow" w:hAnsi="Arial Narrow"/>
          <w:color w:val="000000" w:themeColor="text1"/>
          <w:szCs w:val="22"/>
        </w:rPr>
        <w:t>K</w:t>
      </w:r>
      <w:r w:rsidRPr="000B23D5">
        <w:rPr>
          <w:rFonts w:ascii="Arial Narrow" w:hAnsi="Arial Narrow"/>
          <w:color w:val="000000" w:themeColor="text1"/>
          <w:szCs w:val="22"/>
        </w:rPr>
        <w:t xml:space="preserve">onkursu będą przetwarzane </w:t>
      </w:r>
      <w:r w:rsidRPr="000B23D5">
        <w:rPr>
          <w:rFonts w:ascii="Arial Narrow" w:hAnsi="Arial Narrow"/>
          <w:szCs w:val="22"/>
        </w:rPr>
        <w:t xml:space="preserve">przez Administratora na podstawie </w:t>
      </w:r>
      <w:r w:rsidRPr="000B23D5">
        <w:rPr>
          <w:rFonts w:ascii="Arial Narrow" w:hAnsi="Arial Narrow"/>
          <w:szCs w:val="22"/>
        </w:rPr>
        <w:br/>
        <w:t xml:space="preserve">art. 6 ust. 1. Lit. A Rozporządzenia Parlamentu Europejskiego i Rady (UE) 2016/679 z 27 </w:t>
      </w:r>
      <w:r w:rsidRPr="000B23D5">
        <w:rPr>
          <w:rFonts w:ascii="Arial Narrow" w:hAnsi="Arial Narrow"/>
          <w:szCs w:val="22"/>
        </w:rPr>
        <w:br/>
        <w:t xml:space="preserve">kwietnia 2016 r. w sprawie ochrony osób fizycznych w związku z przetwarzaniem danych </w:t>
      </w:r>
      <w:r w:rsidRPr="000B23D5">
        <w:rPr>
          <w:rFonts w:ascii="Arial Narrow" w:hAnsi="Arial Narrow"/>
          <w:szCs w:val="22"/>
        </w:rPr>
        <w:br/>
        <w:t xml:space="preserve">osobowych i w sprawie swobodnego przepływu takich danych oraz uchylenia dyrektywy </w:t>
      </w:r>
      <w:r w:rsidRPr="000B23D5">
        <w:rPr>
          <w:rFonts w:ascii="Arial Narrow" w:hAnsi="Arial Narrow"/>
          <w:szCs w:val="22"/>
        </w:rPr>
        <w:br/>
        <w:t xml:space="preserve">95/46/WE (ogólne rozporządzenia o ochronie danych) jedynie w celu i zakresie niezbędnym </w:t>
      </w:r>
      <w:r w:rsidR="004A7EF8" w:rsidRPr="000B23D5">
        <w:rPr>
          <w:rFonts w:ascii="Arial Narrow" w:hAnsi="Arial Narrow"/>
          <w:szCs w:val="22"/>
        </w:rPr>
        <w:br/>
      </w:r>
      <w:r w:rsidRPr="000B23D5">
        <w:rPr>
          <w:rFonts w:ascii="Arial Narrow" w:hAnsi="Arial Narrow"/>
          <w:szCs w:val="22"/>
        </w:rPr>
        <w:t xml:space="preserve">do wykonania zadań Administratora danych osobowych związanych z realizacją </w:t>
      </w:r>
      <w:r w:rsidR="00BE097E" w:rsidRPr="000B23D5">
        <w:rPr>
          <w:rFonts w:ascii="Arial Narrow" w:hAnsi="Arial Narrow"/>
          <w:szCs w:val="22"/>
        </w:rPr>
        <w:t>K</w:t>
      </w:r>
      <w:r w:rsidRPr="000B23D5">
        <w:rPr>
          <w:rFonts w:ascii="Arial Narrow" w:hAnsi="Arial Narrow"/>
          <w:szCs w:val="22"/>
        </w:rPr>
        <w:t xml:space="preserve">onkursu. </w:t>
      </w:r>
    </w:p>
    <w:p w14:paraId="546C9D16" w14:textId="58FEF84B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Każdemu </w:t>
      </w:r>
      <w:r w:rsidR="00BE097E" w:rsidRPr="000B23D5">
        <w:rPr>
          <w:rFonts w:ascii="Arial Narrow" w:hAnsi="Arial Narrow"/>
          <w:szCs w:val="22"/>
        </w:rPr>
        <w:t>U</w:t>
      </w:r>
      <w:r w:rsidRPr="000B23D5">
        <w:rPr>
          <w:rFonts w:ascii="Arial Narrow" w:hAnsi="Arial Narrow"/>
          <w:szCs w:val="22"/>
        </w:rPr>
        <w:t xml:space="preserve">czestnikowi przysługuje prawo dostępu do treści jego danych osobowych, </w:t>
      </w:r>
      <w:r w:rsidR="004A7EF8" w:rsidRPr="000B23D5">
        <w:rPr>
          <w:rFonts w:ascii="Arial Narrow" w:hAnsi="Arial Narrow"/>
          <w:szCs w:val="22"/>
        </w:rPr>
        <w:br/>
      </w:r>
      <w:r w:rsidRPr="000B23D5">
        <w:rPr>
          <w:rFonts w:ascii="Arial Narrow" w:hAnsi="Arial Narrow"/>
          <w:szCs w:val="22"/>
        </w:rPr>
        <w:t xml:space="preserve">ich sprostowania, usunięcia lub ograniczenia przetwarzania lub wniesienia sprzeciwu wobec </w:t>
      </w:r>
      <w:r w:rsidR="00BE097E" w:rsidRPr="000B23D5">
        <w:rPr>
          <w:rFonts w:ascii="Arial Narrow" w:hAnsi="Arial Narrow"/>
          <w:szCs w:val="22"/>
        </w:rPr>
        <w:br/>
      </w:r>
      <w:r w:rsidRPr="000B23D5">
        <w:rPr>
          <w:rFonts w:ascii="Arial Narrow" w:hAnsi="Arial Narrow"/>
          <w:szCs w:val="22"/>
        </w:rPr>
        <w:t xml:space="preserve">ich przetwarzania, cofnięcia zgody, a także prawo do przenoszenia danych oraz do wniesienia </w:t>
      </w:r>
      <w:r w:rsidRPr="000B23D5">
        <w:rPr>
          <w:rFonts w:ascii="Arial Narrow" w:hAnsi="Arial Narrow"/>
          <w:szCs w:val="22"/>
        </w:rPr>
        <w:br/>
        <w:t xml:space="preserve">skargi do Prezesa Urzędu Ochrony Danych Osobowych. </w:t>
      </w:r>
    </w:p>
    <w:p w14:paraId="65D343BC" w14:textId="689FF978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Dane </w:t>
      </w:r>
      <w:r w:rsidR="00BE097E" w:rsidRPr="000B23D5">
        <w:rPr>
          <w:rFonts w:ascii="Arial Narrow" w:hAnsi="Arial Narrow"/>
          <w:szCs w:val="22"/>
        </w:rPr>
        <w:t>U</w:t>
      </w:r>
      <w:r w:rsidRPr="000B23D5">
        <w:rPr>
          <w:rFonts w:ascii="Arial Narrow" w:hAnsi="Arial Narrow"/>
          <w:szCs w:val="22"/>
        </w:rPr>
        <w:t xml:space="preserve">czestników będą przechowywane przez okres niezbędny do realizacji wyżej określonych </w:t>
      </w:r>
      <w:r w:rsidRPr="000B23D5">
        <w:rPr>
          <w:rFonts w:ascii="Arial Narrow" w:hAnsi="Arial Narrow"/>
          <w:szCs w:val="22"/>
        </w:rPr>
        <w:br/>
        <w:t>celów.</w:t>
      </w:r>
    </w:p>
    <w:p w14:paraId="74DA6EF7" w14:textId="14F3213C" w:rsidR="004116D7" w:rsidRPr="000B23D5" w:rsidRDefault="004116D7" w:rsidP="00CC4162">
      <w:pPr>
        <w:numPr>
          <w:ilvl w:val="0"/>
          <w:numId w:val="6"/>
        </w:numPr>
        <w:tabs>
          <w:tab w:val="num" w:pos="709"/>
        </w:tabs>
        <w:ind w:left="709" w:hanging="425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 xml:space="preserve">Dane </w:t>
      </w:r>
      <w:r w:rsidR="00BE097E" w:rsidRPr="000B23D5">
        <w:rPr>
          <w:rFonts w:ascii="Arial Narrow" w:hAnsi="Arial Narrow"/>
          <w:szCs w:val="22"/>
        </w:rPr>
        <w:t>U</w:t>
      </w:r>
      <w:r w:rsidRPr="000B23D5">
        <w:rPr>
          <w:rFonts w:ascii="Arial Narrow" w:hAnsi="Arial Narrow"/>
          <w:szCs w:val="22"/>
        </w:rPr>
        <w:t xml:space="preserve">czestników nie będą przetwarzane w sposób zautomatyzowany i nie będą poddawane </w:t>
      </w:r>
      <w:r w:rsidRPr="000B23D5">
        <w:rPr>
          <w:rFonts w:ascii="Arial Narrow" w:hAnsi="Arial Narrow"/>
          <w:szCs w:val="22"/>
        </w:rPr>
        <w:br/>
        <w:t>profilowaniu.</w:t>
      </w:r>
    </w:p>
    <w:p w14:paraId="66D85B57" w14:textId="77777777" w:rsidR="004116D7" w:rsidRPr="000B23D5" w:rsidRDefault="004116D7" w:rsidP="004116D7">
      <w:pPr>
        <w:rPr>
          <w:rFonts w:ascii="Arial Narrow" w:hAnsi="Arial Narrow"/>
          <w:b/>
          <w:szCs w:val="22"/>
        </w:rPr>
      </w:pPr>
    </w:p>
    <w:p w14:paraId="1534FFB6" w14:textId="696EE0DB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§</w:t>
      </w:r>
      <w:r w:rsidR="00197B01" w:rsidRPr="000B23D5">
        <w:rPr>
          <w:rFonts w:ascii="Arial Narrow" w:hAnsi="Arial Narrow"/>
          <w:b/>
          <w:szCs w:val="22"/>
        </w:rPr>
        <w:t>5</w:t>
      </w:r>
    </w:p>
    <w:p w14:paraId="2D429A32" w14:textId="7319E622" w:rsidR="004116D7" w:rsidRPr="000B23D5" w:rsidRDefault="004116D7" w:rsidP="004116D7">
      <w:pPr>
        <w:jc w:val="center"/>
        <w:rPr>
          <w:rFonts w:ascii="Arial Narrow" w:hAnsi="Arial Narrow"/>
          <w:b/>
          <w:szCs w:val="22"/>
        </w:rPr>
      </w:pPr>
      <w:r w:rsidRPr="000B23D5">
        <w:rPr>
          <w:rFonts w:ascii="Arial Narrow" w:hAnsi="Arial Narrow"/>
          <w:b/>
          <w:szCs w:val="22"/>
        </w:rPr>
        <w:t>Nagrody</w:t>
      </w:r>
    </w:p>
    <w:p w14:paraId="6F224907" w14:textId="77777777" w:rsidR="004116D7" w:rsidRPr="000B23D5" w:rsidRDefault="004116D7" w:rsidP="004116D7">
      <w:pPr>
        <w:rPr>
          <w:rFonts w:ascii="Arial Narrow" w:hAnsi="Arial Narrow"/>
          <w:szCs w:val="22"/>
        </w:rPr>
      </w:pPr>
    </w:p>
    <w:p w14:paraId="11587BB8" w14:textId="6D3B07E2" w:rsidR="004116D7" w:rsidRPr="000B23D5" w:rsidRDefault="004116D7" w:rsidP="00400E53">
      <w:pPr>
        <w:numPr>
          <w:ilvl w:val="0"/>
          <w:numId w:val="5"/>
        </w:numPr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W Konkursie zostaną przyznane nagrody</w:t>
      </w:r>
      <w:r w:rsidR="005A10C3" w:rsidRPr="000B23D5">
        <w:rPr>
          <w:rFonts w:ascii="Arial Narrow" w:hAnsi="Arial Narrow"/>
          <w:szCs w:val="22"/>
        </w:rPr>
        <w:t xml:space="preserve"> w postaci</w:t>
      </w:r>
      <w:r w:rsidRPr="000B23D5">
        <w:rPr>
          <w:rFonts w:ascii="Arial Narrow" w:hAnsi="Arial Narrow"/>
          <w:szCs w:val="22"/>
        </w:rPr>
        <w:t>:</w:t>
      </w:r>
    </w:p>
    <w:p w14:paraId="549B99CF" w14:textId="2B0AB9C3" w:rsidR="005A10C3" w:rsidRPr="000B23D5" w:rsidRDefault="00374603" w:rsidP="005A10C3">
      <w:pPr>
        <w:numPr>
          <w:ilvl w:val="2"/>
          <w:numId w:val="5"/>
        </w:numPr>
        <w:tabs>
          <w:tab w:val="clear" w:pos="1440"/>
          <w:tab w:val="num" w:pos="1134"/>
        </w:tabs>
        <w:ind w:hanging="731"/>
        <w:jc w:val="both"/>
        <w:rPr>
          <w:rFonts w:ascii="Arial Narrow" w:hAnsi="Arial Narrow"/>
          <w:szCs w:val="22"/>
        </w:rPr>
      </w:pPr>
      <w:r w:rsidRPr="000B23D5">
        <w:rPr>
          <w:rFonts w:ascii="Arial Narrow" w:hAnsi="Arial Narrow"/>
          <w:szCs w:val="22"/>
        </w:rPr>
        <w:t>8 biletów miesięcznych</w:t>
      </w:r>
      <w:r w:rsidR="004868CA" w:rsidRPr="000B23D5">
        <w:rPr>
          <w:rFonts w:ascii="Arial Narrow" w:hAnsi="Arial Narrow"/>
          <w:szCs w:val="22"/>
        </w:rPr>
        <w:t xml:space="preserve"> o nominałach od 37,50 zł do 75,00 zł </w:t>
      </w:r>
    </w:p>
    <w:p w14:paraId="2E7E59E9" w14:textId="5AEE9729" w:rsidR="004116D7" w:rsidRPr="000B23D5" w:rsidRDefault="004116D7" w:rsidP="00197B01">
      <w:pPr>
        <w:numPr>
          <w:ilvl w:val="0"/>
          <w:numId w:val="5"/>
        </w:numPr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 xml:space="preserve">Organizator  ma  prawo  do  odstąpienia  od  wyłonienia  laureatów. </w:t>
      </w:r>
    </w:p>
    <w:p w14:paraId="29DCE53F" w14:textId="7D7839A6" w:rsidR="00400E53" w:rsidRPr="000B23D5" w:rsidRDefault="004116D7" w:rsidP="00400E53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 xml:space="preserve">Nagrody zostaną przekazane </w:t>
      </w:r>
      <w:r w:rsidR="00D1663E" w:rsidRPr="000B23D5">
        <w:rPr>
          <w:rFonts w:ascii="Arial Narrow" w:hAnsi="Arial Narrow"/>
        </w:rPr>
        <w:t xml:space="preserve">przez Organizatora w terminie </w:t>
      </w:r>
      <w:r w:rsidR="009E2D46" w:rsidRPr="000B23D5">
        <w:rPr>
          <w:rFonts w:ascii="Arial Narrow" w:hAnsi="Arial Narrow"/>
        </w:rPr>
        <w:t>14 dni od wyłonienia zwycięzców.</w:t>
      </w:r>
    </w:p>
    <w:p w14:paraId="01895B95" w14:textId="0CAA6BA1" w:rsidR="004116D7" w:rsidRDefault="004116D7" w:rsidP="000B23D5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 xml:space="preserve">Lista nagrodzonych osób zostanie opublikowana na stronie internetowej </w:t>
      </w:r>
      <w:r w:rsidR="00704A54" w:rsidRPr="000B23D5">
        <w:rPr>
          <w:rFonts w:ascii="Arial Narrow" w:hAnsi="Arial Narrow"/>
        </w:rPr>
        <w:t>Urzędu Miasta Włocławek</w:t>
      </w:r>
      <w:r w:rsidRPr="000B23D5">
        <w:rPr>
          <w:rFonts w:ascii="Arial Narrow" w:hAnsi="Arial Narrow"/>
        </w:rPr>
        <w:t xml:space="preserve">  (</w:t>
      </w:r>
      <w:hyperlink w:history="1">
        <w:r w:rsidR="00915A2B" w:rsidRPr="000B23D5">
          <w:rPr>
            <w:rStyle w:val="Hipercze"/>
            <w:rFonts w:ascii="Arial Narrow" w:hAnsi="Arial Narrow"/>
          </w:rPr>
          <w:t>www.wloclawek.eu</w:t>
        </w:r>
      </w:hyperlink>
      <w:r w:rsidR="00915A2B" w:rsidRPr="000B23D5">
        <w:rPr>
          <w:rFonts w:ascii="Arial Narrow" w:hAnsi="Arial Narrow"/>
        </w:rPr>
        <w:t>)</w:t>
      </w:r>
      <w:r w:rsidRPr="000B23D5">
        <w:rPr>
          <w:rFonts w:ascii="Arial Narrow" w:hAnsi="Arial Narrow"/>
        </w:rPr>
        <w:t xml:space="preserve">  i stronie  internetowej</w:t>
      </w:r>
      <w:r w:rsidR="00D1663E" w:rsidRPr="000B23D5">
        <w:rPr>
          <w:rFonts w:ascii="Arial Narrow" w:hAnsi="Arial Narrow"/>
        </w:rPr>
        <w:t xml:space="preserve"> </w:t>
      </w:r>
      <w:r w:rsidR="00915A2B" w:rsidRPr="000B23D5">
        <w:rPr>
          <w:rFonts w:ascii="Arial Narrow" w:hAnsi="Arial Narrow"/>
          <w:szCs w:val="22"/>
        </w:rPr>
        <w:t>(</w:t>
      </w:r>
      <w:hyperlink w:history="1">
        <w:r w:rsidR="00D1663E" w:rsidRPr="000B23D5">
          <w:rPr>
            <w:rStyle w:val="Hipercze"/>
            <w:rFonts w:ascii="Arial Narrow" w:hAnsi="Arial Narrow"/>
          </w:rPr>
          <w:t>https://wiem.wloclawek.eu/</w:t>
        </w:r>
      </w:hyperlink>
      <w:r w:rsidR="00915A2B" w:rsidRPr="000B23D5">
        <w:rPr>
          <w:rStyle w:val="Hipercze"/>
          <w:rFonts w:ascii="Arial Narrow" w:hAnsi="Arial Narrow"/>
        </w:rPr>
        <w:t>)</w:t>
      </w:r>
      <w:r w:rsidR="00704A54" w:rsidRPr="000B23D5">
        <w:rPr>
          <w:rFonts w:ascii="Arial Narrow" w:hAnsi="Arial Narrow"/>
        </w:rPr>
        <w:t>.</w:t>
      </w:r>
    </w:p>
    <w:p w14:paraId="6F5F08CD" w14:textId="77777777" w:rsidR="000B23D5" w:rsidRPr="000B23D5" w:rsidRDefault="000B23D5" w:rsidP="000B23D5">
      <w:pPr>
        <w:jc w:val="both"/>
        <w:rPr>
          <w:rFonts w:ascii="Arial Narrow" w:hAnsi="Arial Narrow"/>
        </w:rPr>
      </w:pPr>
    </w:p>
    <w:p w14:paraId="5DA233C1" w14:textId="60668DEB" w:rsidR="004116D7" w:rsidRPr="000B23D5" w:rsidRDefault="004116D7" w:rsidP="00D51B77">
      <w:pPr>
        <w:ind w:left="360"/>
        <w:jc w:val="center"/>
        <w:rPr>
          <w:rFonts w:ascii="Arial Narrow" w:hAnsi="Arial Narrow"/>
          <w:b/>
        </w:rPr>
      </w:pPr>
      <w:r w:rsidRPr="000B23D5">
        <w:rPr>
          <w:rFonts w:ascii="Arial Narrow" w:hAnsi="Arial Narrow"/>
          <w:b/>
        </w:rPr>
        <w:t>§</w:t>
      </w:r>
      <w:r w:rsidR="00197B01" w:rsidRPr="000B23D5">
        <w:rPr>
          <w:rFonts w:ascii="Arial Narrow" w:hAnsi="Arial Narrow"/>
          <w:b/>
        </w:rPr>
        <w:t>6</w:t>
      </w:r>
    </w:p>
    <w:p w14:paraId="32A84C94" w14:textId="77777777" w:rsidR="004116D7" w:rsidRPr="000B23D5" w:rsidRDefault="004116D7" w:rsidP="004116D7">
      <w:pPr>
        <w:ind w:left="360"/>
        <w:jc w:val="center"/>
        <w:rPr>
          <w:rFonts w:ascii="Arial Narrow" w:hAnsi="Arial Narrow"/>
          <w:b/>
        </w:rPr>
      </w:pPr>
      <w:r w:rsidRPr="000B23D5">
        <w:rPr>
          <w:rFonts w:ascii="Arial Narrow" w:hAnsi="Arial Narrow"/>
          <w:b/>
        </w:rPr>
        <w:t>Postanowienia końcowe</w:t>
      </w:r>
    </w:p>
    <w:p w14:paraId="7D8E9EF5" w14:textId="77777777" w:rsidR="004116D7" w:rsidRPr="000B23D5" w:rsidRDefault="004116D7" w:rsidP="004116D7">
      <w:pPr>
        <w:ind w:left="360"/>
        <w:rPr>
          <w:rFonts w:ascii="Arial Narrow" w:hAnsi="Arial Narrow"/>
        </w:rPr>
      </w:pPr>
      <w:r w:rsidRPr="000B23D5">
        <w:rPr>
          <w:rFonts w:ascii="Arial Narrow" w:hAnsi="Arial Narrow"/>
        </w:rPr>
        <w:t xml:space="preserve"> </w:t>
      </w:r>
    </w:p>
    <w:p w14:paraId="1C33CB5B" w14:textId="54052778" w:rsidR="004116D7" w:rsidRPr="000B23D5" w:rsidRDefault="004116D7" w:rsidP="00915A2B">
      <w:pPr>
        <w:pStyle w:val="Akapitzlist"/>
        <w:numPr>
          <w:ilvl w:val="0"/>
          <w:numId w:val="10"/>
        </w:numPr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>Uczestnik Konkursu dokonując zgłoszenia do Konkursu</w:t>
      </w:r>
      <w:r w:rsidR="00197B01" w:rsidRPr="000B23D5">
        <w:rPr>
          <w:rFonts w:ascii="Arial Narrow" w:hAnsi="Arial Narrow"/>
        </w:rPr>
        <w:t xml:space="preserve"> poprzez okazanie vouchera potwierdzającego możliwość odbioru umożliwiającego przemieszczanie się w granicach administracyjnych miasta Włocławek</w:t>
      </w:r>
      <w:r w:rsidRPr="000B23D5">
        <w:rPr>
          <w:rFonts w:ascii="Arial Narrow" w:hAnsi="Arial Narrow"/>
        </w:rPr>
        <w:t>, akceptuje wszystkie postanowienia niniejszego Regulaminu.</w:t>
      </w:r>
    </w:p>
    <w:p w14:paraId="7E2DC970" w14:textId="3571134C" w:rsidR="004116D7" w:rsidRPr="000B23D5" w:rsidRDefault="004116D7" w:rsidP="00915A2B">
      <w:pPr>
        <w:pStyle w:val="Akapitzlist"/>
        <w:numPr>
          <w:ilvl w:val="0"/>
          <w:numId w:val="10"/>
        </w:numPr>
        <w:jc w:val="both"/>
        <w:rPr>
          <w:rStyle w:val="Hipercze"/>
          <w:rFonts w:ascii="Arial Narrow" w:hAnsi="Arial Narrow"/>
          <w:color w:val="auto"/>
          <w:u w:val="none"/>
        </w:rPr>
      </w:pPr>
      <w:r w:rsidRPr="000B23D5">
        <w:rPr>
          <w:rFonts w:ascii="Arial Narrow" w:hAnsi="Arial Narrow"/>
        </w:rPr>
        <w:t>Organizator Konkursu zastrzega sobie prawo zmiany Regulaminu w czasie jego trwania, przy czym  zmiany  te  nie  mogą  mieć  wpływu  na  prawo  Uczestnika  do  nagrody.</w:t>
      </w:r>
      <w:r w:rsidR="00D51B77" w:rsidRPr="000B23D5">
        <w:rPr>
          <w:rFonts w:ascii="Arial Narrow" w:hAnsi="Arial Narrow"/>
        </w:rPr>
        <w:t xml:space="preserve"> </w:t>
      </w:r>
      <w:r w:rsidRPr="000B23D5">
        <w:rPr>
          <w:rFonts w:ascii="Arial Narrow" w:hAnsi="Arial Narrow"/>
        </w:rPr>
        <w:t>O</w:t>
      </w:r>
      <w:r w:rsidR="00D51B77" w:rsidRPr="000B23D5">
        <w:rPr>
          <w:rFonts w:ascii="Arial Narrow" w:hAnsi="Arial Narrow"/>
        </w:rPr>
        <w:t xml:space="preserve"> </w:t>
      </w:r>
      <w:r w:rsidRPr="000B23D5">
        <w:rPr>
          <w:rFonts w:ascii="Arial Narrow" w:hAnsi="Arial Narrow"/>
        </w:rPr>
        <w:t xml:space="preserve">wszystkich zmianach  dotyczących  Konkursu  Organizator  Konkursu  informować  będzie  poprzez  stronę internetową Urzędu </w:t>
      </w:r>
      <w:r w:rsidR="00794D98" w:rsidRPr="000B23D5">
        <w:rPr>
          <w:rFonts w:ascii="Arial Narrow" w:hAnsi="Arial Narrow"/>
        </w:rPr>
        <w:t>Miasta Włocławek</w:t>
      </w:r>
      <w:r w:rsidRPr="000B23D5">
        <w:rPr>
          <w:rFonts w:ascii="Arial Narrow" w:hAnsi="Arial Narrow"/>
        </w:rPr>
        <w:t xml:space="preserve">: </w:t>
      </w:r>
      <w:hyperlink w:history="1">
        <w:r w:rsidR="00915A2B" w:rsidRPr="000B23D5">
          <w:rPr>
            <w:rStyle w:val="Hipercze"/>
            <w:rFonts w:ascii="Arial Narrow" w:hAnsi="Arial Narrow"/>
          </w:rPr>
          <w:t>www.wloclawek.eu</w:t>
        </w:r>
      </w:hyperlink>
      <w:r w:rsidR="00915A2B" w:rsidRPr="000B23D5">
        <w:rPr>
          <w:rFonts w:ascii="Arial Narrow" w:hAnsi="Arial Narrow"/>
        </w:rPr>
        <w:t>,</w:t>
      </w:r>
      <w:r w:rsidRPr="000B23D5">
        <w:rPr>
          <w:rFonts w:ascii="Arial Narrow" w:hAnsi="Arial Narrow"/>
        </w:rPr>
        <w:t xml:space="preserve"> stronę internetową:</w:t>
      </w:r>
      <w:r w:rsidR="00915A2B" w:rsidRPr="000B23D5">
        <w:rPr>
          <w:rFonts w:ascii="Arial Narrow" w:hAnsi="Arial Narrow"/>
        </w:rPr>
        <w:t xml:space="preserve"> </w:t>
      </w:r>
      <w:hyperlink w:history="1">
        <w:r w:rsidR="00D1663E" w:rsidRPr="000B23D5">
          <w:rPr>
            <w:rStyle w:val="Hipercze"/>
            <w:rFonts w:ascii="Arial Narrow" w:hAnsi="Arial Narrow"/>
          </w:rPr>
          <w:t>https://wiem.wloclawek.eu/</w:t>
        </w:r>
      </w:hyperlink>
      <w:r w:rsidR="00915A2B" w:rsidRPr="000B23D5">
        <w:rPr>
          <w:rStyle w:val="Hipercze"/>
          <w:rFonts w:ascii="Arial Narrow" w:hAnsi="Arial Narrow"/>
        </w:rPr>
        <w:t>.</w:t>
      </w:r>
    </w:p>
    <w:p w14:paraId="57201815" w14:textId="1EDD6278" w:rsidR="004116D7" w:rsidRPr="000B23D5" w:rsidRDefault="004116D7" w:rsidP="00915A2B">
      <w:pPr>
        <w:pStyle w:val="Akapitzlist"/>
        <w:numPr>
          <w:ilvl w:val="0"/>
          <w:numId w:val="10"/>
        </w:numPr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 xml:space="preserve">Niniejszy Regulamin jest jedynym i wyłącznym dokumentem określającym zasady oraz warunki prowadzenia Konkursu. Interpretacja Regulaminu należy wyłącznie do Organizatora Konkursu. W  sytuacjach  nie  objętych  Regulaminem  decyzje  podejmuje  Organizator.  Od  decyzji Organizatora nie przysługuje odwołanie. </w:t>
      </w:r>
    </w:p>
    <w:p w14:paraId="453EF2F0" w14:textId="12A7986C" w:rsidR="00915A2B" w:rsidRPr="000B23D5" w:rsidRDefault="004116D7" w:rsidP="00915A2B">
      <w:pPr>
        <w:pStyle w:val="Akapitzlist"/>
        <w:numPr>
          <w:ilvl w:val="0"/>
          <w:numId w:val="10"/>
        </w:numPr>
        <w:ind w:left="709" w:hanging="283"/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>Regulamin  Konkursu  dostępny  jest  w  siedzibie  Organizatora  oraz  na  stronie</w:t>
      </w:r>
      <w:r w:rsidR="00915A2B" w:rsidRPr="000B23D5">
        <w:rPr>
          <w:rFonts w:ascii="Arial Narrow" w:hAnsi="Arial Narrow"/>
        </w:rPr>
        <w:t xml:space="preserve"> </w:t>
      </w:r>
      <w:r w:rsidRPr="000B23D5">
        <w:rPr>
          <w:rFonts w:ascii="Arial Narrow" w:hAnsi="Arial Narrow"/>
        </w:rPr>
        <w:t xml:space="preserve">internetowej Organizatora </w:t>
      </w:r>
      <w:hyperlink w:history="1">
        <w:r w:rsidR="00915A2B" w:rsidRPr="000B23D5">
          <w:rPr>
            <w:rStyle w:val="Hipercze"/>
            <w:rFonts w:ascii="Arial Narrow" w:hAnsi="Arial Narrow"/>
          </w:rPr>
          <w:t>www.wloclawek.eu</w:t>
        </w:r>
      </w:hyperlink>
      <w:r w:rsidR="00915A2B" w:rsidRPr="000B23D5">
        <w:rPr>
          <w:rFonts w:ascii="Arial Narrow" w:hAnsi="Arial Narrow"/>
        </w:rPr>
        <w:t xml:space="preserve"> </w:t>
      </w:r>
      <w:r w:rsidRPr="000B23D5">
        <w:rPr>
          <w:rFonts w:ascii="Arial Narrow" w:hAnsi="Arial Narrow"/>
        </w:rPr>
        <w:t xml:space="preserve">i </w:t>
      </w:r>
      <w:hyperlink w:history="1">
        <w:r w:rsidR="00915A2B" w:rsidRPr="000B23D5">
          <w:rPr>
            <w:rStyle w:val="Hipercze"/>
            <w:rFonts w:ascii="Arial Narrow" w:hAnsi="Arial Narrow"/>
          </w:rPr>
          <w:t>https://</w:t>
        </w:r>
        <w:r w:rsidR="00D1663E" w:rsidRPr="000B23D5">
          <w:rPr>
            <w:rStyle w:val="Hipercze"/>
            <w:rFonts w:ascii="Arial Narrow" w:hAnsi="Arial Narrow"/>
          </w:rPr>
          <w:t>wiem</w:t>
        </w:r>
        <w:r w:rsidR="00915A2B" w:rsidRPr="000B23D5">
          <w:rPr>
            <w:rStyle w:val="Hipercze"/>
            <w:rFonts w:ascii="Arial Narrow" w:hAnsi="Arial Narrow"/>
          </w:rPr>
          <w:t>.wloclawek.eu/</w:t>
        </w:r>
      </w:hyperlink>
    </w:p>
    <w:p w14:paraId="2F8CFA46" w14:textId="2C341921" w:rsidR="004116D7" w:rsidRPr="000B23D5" w:rsidRDefault="004116D7" w:rsidP="00915A2B">
      <w:pPr>
        <w:pStyle w:val="Akapitzlist"/>
        <w:numPr>
          <w:ilvl w:val="0"/>
          <w:numId w:val="10"/>
        </w:numPr>
        <w:ind w:left="709" w:hanging="283"/>
        <w:jc w:val="both"/>
        <w:rPr>
          <w:rFonts w:ascii="Arial Narrow" w:hAnsi="Arial Narrow"/>
        </w:rPr>
      </w:pPr>
      <w:r w:rsidRPr="000B23D5">
        <w:rPr>
          <w:rFonts w:ascii="Arial Narrow" w:hAnsi="Arial Narrow"/>
        </w:rPr>
        <w:t>Wszelkie  informacje o Konkursie można uzyskać pod numerem telefonu  5</w:t>
      </w:r>
      <w:r w:rsidR="00794D98" w:rsidRPr="000B23D5">
        <w:rPr>
          <w:rFonts w:ascii="Arial Narrow" w:hAnsi="Arial Narrow"/>
        </w:rPr>
        <w:t>4</w:t>
      </w:r>
      <w:r w:rsidRPr="000B23D5">
        <w:rPr>
          <w:rFonts w:ascii="Arial Narrow" w:hAnsi="Arial Narrow"/>
        </w:rPr>
        <w:t xml:space="preserve"> </w:t>
      </w:r>
      <w:r w:rsidR="00794D98" w:rsidRPr="000B23D5">
        <w:rPr>
          <w:rFonts w:ascii="Arial Narrow" w:hAnsi="Arial Narrow"/>
        </w:rPr>
        <w:t xml:space="preserve">414 </w:t>
      </w:r>
      <w:r w:rsidR="00D1663E" w:rsidRPr="000B23D5">
        <w:rPr>
          <w:rFonts w:ascii="Arial Narrow" w:hAnsi="Arial Narrow"/>
        </w:rPr>
        <w:t>41</w:t>
      </w:r>
      <w:r w:rsidR="00794D98" w:rsidRPr="000B23D5">
        <w:rPr>
          <w:rFonts w:ascii="Arial Narrow" w:hAnsi="Arial Narrow"/>
        </w:rPr>
        <w:t xml:space="preserve"> </w:t>
      </w:r>
      <w:r w:rsidR="00D1663E" w:rsidRPr="000B23D5">
        <w:rPr>
          <w:rFonts w:ascii="Arial Narrow" w:hAnsi="Arial Narrow"/>
        </w:rPr>
        <w:t>86</w:t>
      </w:r>
      <w:r w:rsidR="00915A2B" w:rsidRPr="000B23D5">
        <w:rPr>
          <w:rFonts w:ascii="Arial Narrow" w:hAnsi="Arial Narrow"/>
        </w:rPr>
        <w:t xml:space="preserve"> </w:t>
      </w:r>
      <w:r w:rsidRPr="000B23D5">
        <w:rPr>
          <w:rFonts w:ascii="Arial Narrow" w:hAnsi="Arial Narrow"/>
        </w:rPr>
        <w:t xml:space="preserve">  </w:t>
      </w:r>
      <w:r w:rsidR="00915A2B" w:rsidRPr="000B23D5">
        <w:rPr>
          <w:rFonts w:ascii="Arial Narrow" w:hAnsi="Arial Narrow"/>
        </w:rPr>
        <w:br/>
      </w:r>
      <w:r w:rsidRPr="000B23D5">
        <w:rPr>
          <w:rFonts w:ascii="Arial Narrow" w:hAnsi="Arial Narrow"/>
        </w:rPr>
        <w:t>lub wysyłając zapytanie na adres</w:t>
      </w:r>
      <w:r w:rsidR="00915A2B" w:rsidRPr="000B23D5">
        <w:rPr>
          <w:rFonts w:ascii="Arial Narrow" w:hAnsi="Arial Narrow"/>
        </w:rPr>
        <w:t>:</w:t>
      </w:r>
      <w:r w:rsidRPr="000B23D5">
        <w:rPr>
          <w:rFonts w:ascii="Arial Narrow" w:hAnsi="Arial Narrow"/>
        </w:rPr>
        <w:t xml:space="preserve"> </w:t>
      </w:r>
      <w:hyperlink w:history="1">
        <w:r w:rsidR="00D1663E" w:rsidRPr="000B23D5">
          <w:rPr>
            <w:rStyle w:val="Hipercze"/>
            <w:rFonts w:ascii="Arial Narrow" w:hAnsi="Arial Narrow"/>
          </w:rPr>
          <w:t>transport@um.wloclawek.pl</w:t>
        </w:r>
      </w:hyperlink>
      <w:r w:rsidR="00D1663E" w:rsidRPr="000B23D5">
        <w:rPr>
          <w:rFonts w:ascii="Arial Narrow" w:hAnsi="Arial Narrow"/>
        </w:rPr>
        <w:t>.</w:t>
      </w:r>
    </w:p>
    <w:p w14:paraId="5410FA12" w14:textId="27FC8EFF" w:rsidR="004116D7" w:rsidRPr="000B23D5" w:rsidRDefault="004116D7" w:rsidP="00922BBC">
      <w:pPr>
        <w:ind w:left="360"/>
        <w:jc w:val="both"/>
        <w:rPr>
          <w:rFonts w:ascii="Arial Narrow" w:hAnsi="Arial Narrow"/>
        </w:rPr>
      </w:pPr>
    </w:p>
    <w:p w14:paraId="5B1F5FA8" w14:textId="77777777" w:rsidR="00922BBC" w:rsidRPr="000B23D5" w:rsidRDefault="00922BBC" w:rsidP="00922BBC">
      <w:pPr>
        <w:ind w:left="360"/>
        <w:jc w:val="both"/>
        <w:rPr>
          <w:rFonts w:ascii="Arial Narrow" w:hAnsi="Arial Narrow"/>
        </w:rPr>
      </w:pPr>
    </w:p>
    <w:p w14:paraId="2A5654B7" w14:textId="77777777" w:rsidR="004116D7" w:rsidRPr="000B23D5" w:rsidRDefault="004116D7" w:rsidP="004116D7">
      <w:pPr>
        <w:ind w:left="360"/>
        <w:rPr>
          <w:rFonts w:ascii="Arial Narrow" w:hAnsi="Arial Narrow"/>
        </w:rPr>
      </w:pPr>
      <w:r w:rsidRPr="000B23D5">
        <w:rPr>
          <w:rFonts w:ascii="Arial Narrow" w:hAnsi="Arial Narrow"/>
        </w:rPr>
        <w:t xml:space="preserve">Załączniki: </w:t>
      </w:r>
    </w:p>
    <w:p w14:paraId="4A25DC85" w14:textId="463CDAC7" w:rsidR="00915A2B" w:rsidRPr="000B23D5" w:rsidRDefault="004116D7" w:rsidP="000B23D5">
      <w:pPr>
        <w:pStyle w:val="Akapitzlist"/>
        <w:numPr>
          <w:ilvl w:val="0"/>
          <w:numId w:val="11"/>
        </w:numPr>
        <w:ind w:left="709" w:hanging="283"/>
        <w:rPr>
          <w:rFonts w:ascii="Arial Narrow" w:hAnsi="Arial Narrow"/>
        </w:rPr>
      </w:pPr>
      <w:r w:rsidRPr="000B23D5">
        <w:rPr>
          <w:rFonts w:ascii="Arial Narrow" w:hAnsi="Arial Narrow"/>
        </w:rPr>
        <w:t>Zgoda rodzica lub opiekuna prawnego na udział w Konkursie osoby niepełnoletniej</w:t>
      </w:r>
      <w:r w:rsidR="00915A2B" w:rsidRPr="000B23D5">
        <w:rPr>
          <w:rFonts w:ascii="Arial Narrow" w:hAnsi="Arial Narrow"/>
        </w:rPr>
        <w:t>;</w:t>
      </w:r>
    </w:p>
    <w:p w14:paraId="1263571F" w14:textId="3ABD5679" w:rsidR="00915A2B" w:rsidRPr="000B23D5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Arial Narrow" w:hAnsi="Arial Narrow"/>
        </w:rPr>
      </w:pPr>
      <w:r w:rsidRPr="000B23D5">
        <w:rPr>
          <w:rFonts w:ascii="Arial Narrow" w:hAnsi="Arial Narrow"/>
        </w:rPr>
        <w:t>Zgoda na przetwarzanie danych osobowych udzielana przez osobę, której dane dotyczą</w:t>
      </w:r>
      <w:r w:rsidR="00791786" w:rsidRPr="000B23D5">
        <w:rPr>
          <w:rFonts w:ascii="Arial Narrow" w:hAnsi="Arial Narrow"/>
        </w:rPr>
        <w:t xml:space="preserve">; </w:t>
      </w:r>
    </w:p>
    <w:p w14:paraId="73EF4366" w14:textId="0CAB2CE9" w:rsidR="00791786" w:rsidRPr="000B23D5" w:rsidRDefault="004116D7" w:rsidP="00915A2B">
      <w:pPr>
        <w:pStyle w:val="Akapitzlist"/>
        <w:numPr>
          <w:ilvl w:val="0"/>
          <w:numId w:val="11"/>
        </w:numPr>
        <w:ind w:left="709" w:hanging="283"/>
        <w:rPr>
          <w:rFonts w:ascii="Arial Narrow" w:hAnsi="Arial Narrow"/>
        </w:rPr>
      </w:pPr>
      <w:r w:rsidRPr="000B23D5">
        <w:rPr>
          <w:rFonts w:ascii="Arial Narrow" w:hAnsi="Arial Narrow"/>
        </w:rPr>
        <w:t>Zgoda na przetwarzanie danych osobowych udzielana przez opiekuna prawnego (udział w Konkursie osoby niepełnoletniej</w:t>
      </w:r>
      <w:r w:rsidR="00915A2B" w:rsidRPr="000B23D5">
        <w:rPr>
          <w:rFonts w:ascii="Arial Narrow" w:hAnsi="Arial Narrow"/>
        </w:rPr>
        <w:t>)</w:t>
      </w:r>
      <w:r w:rsidR="00791786" w:rsidRPr="000B23D5">
        <w:rPr>
          <w:rFonts w:ascii="Arial Narrow" w:hAnsi="Arial Narrow"/>
        </w:rPr>
        <w:t xml:space="preserve">; </w:t>
      </w:r>
    </w:p>
    <w:p w14:paraId="6EA87BB8" w14:textId="77777777" w:rsidR="00791786" w:rsidRPr="000B23D5" w:rsidRDefault="00791786" w:rsidP="00915A2B">
      <w:pPr>
        <w:pStyle w:val="Akapitzlist"/>
        <w:numPr>
          <w:ilvl w:val="0"/>
          <w:numId w:val="11"/>
        </w:numPr>
        <w:ind w:left="709" w:hanging="283"/>
        <w:rPr>
          <w:rFonts w:ascii="Arial Narrow" w:hAnsi="Arial Narrow"/>
        </w:rPr>
      </w:pPr>
      <w:r w:rsidRPr="000B23D5">
        <w:rPr>
          <w:rFonts w:ascii="Arial Narrow" w:hAnsi="Arial Narrow"/>
        </w:rPr>
        <w:t>Zgoda na publikację wizerunku udzielana przez osobę, której wizerunku to dotyczy;</w:t>
      </w:r>
    </w:p>
    <w:p w14:paraId="1ED8139A" w14:textId="3C842E63" w:rsidR="00F82F4B" w:rsidRPr="000B23D5" w:rsidRDefault="00791786" w:rsidP="00791786">
      <w:pPr>
        <w:pStyle w:val="Akapitzlist"/>
        <w:numPr>
          <w:ilvl w:val="0"/>
          <w:numId w:val="11"/>
        </w:numPr>
        <w:ind w:left="709" w:hanging="283"/>
        <w:rPr>
          <w:rFonts w:ascii="Arial Narrow" w:hAnsi="Arial Narrow"/>
        </w:rPr>
      </w:pPr>
      <w:r w:rsidRPr="000B23D5">
        <w:rPr>
          <w:rFonts w:ascii="Arial Narrow" w:hAnsi="Arial Narrow"/>
        </w:rPr>
        <w:t>Zgoda na publikację wizerunku udzielana przez opiekuna prawnego (udział w Konkursie osoby niepełnoletniej).</w:t>
      </w:r>
    </w:p>
    <w:sectPr w:rsidR="00F82F4B" w:rsidRPr="000B23D5" w:rsidSect="00783ED5">
      <w:headerReference w:type="default" r:id="rId7"/>
      <w:footerReference w:type="default" r:id="rId8"/>
      <w:pgSz w:w="11906" w:h="16838"/>
      <w:pgMar w:top="993" w:right="1133" w:bottom="993" w:left="1134" w:header="42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0678" w14:textId="77777777" w:rsidR="008E1BF1" w:rsidRDefault="008E1BF1" w:rsidP="00783ED5">
      <w:r>
        <w:separator/>
      </w:r>
    </w:p>
  </w:endnote>
  <w:endnote w:type="continuationSeparator" w:id="0">
    <w:p w14:paraId="720D64A8" w14:textId="77777777" w:rsidR="008E1BF1" w:rsidRDefault="008E1BF1" w:rsidP="0078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768295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1E420C20" w14:textId="0519824C" w:rsidR="00783ED5" w:rsidRPr="00783ED5" w:rsidRDefault="00783ED5" w:rsidP="00783ED5">
        <w:pPr>
          <w:pStyle w:val="Stopka"/>
          <w:jc w:val="right"/>
          <w:rPr>
            <w:rFonts w:ascii="Lato" w:hAnsi="Lato"/>
          </w:rPr>
        </w:pPr>
        <w:r w:rsidRPr="00783ED5">
          <w:rPr>
            <w:rFonts w:ascii="Lato" w:hAnsi="Lato"/>
          </w:rPr>
          <w:fldChar w:fldCharType="begin"/>
        </w:r>
        <w:r w:rsidRPr="00783ED5">
          <w:rPr>
            <w:rFonts w:ascii="Lato" w:hAnsi="Lato"/>
          </w:rPr>
          <w:instrText>PAGE   \* MERGEFORMAT</w:instrText>
        </w:r>
        <w:r w:rsidRPr="00783ED5">
          <w:rPr>
            <w:rFonts w:ascii="Lato" w:hAnsi="Lato"/>
          </w:rPr>
          <w:fldChar w:fldCharType="separate"/>
        </w:r>
        <w:r w:rsidR="000576A0">
          <w:rPr>
            <w:rFonts w:ascii="Lato" w:hAnsi="Lato"/>
            <w:noProof/>
          </w:rPr>
          <w:t>5</w:t>
        </w:r>
        <w:r w:rsidRPr="00783ED5">
          <w:rPr>
            <w:rFonts w:ascii="Lato" w:hAnsi="Lato"/>
          </w:rPr>
          <w:fldChar w:fldCharType="end"/>
        </w:r>
      </w:p>
    </w:sdtContent>
  </w:sdt>
  <w:p w14:paraId="1EB9274E" w14:textId="77777777" w:rsidR="00783ED5" w:rsidRDefault="00783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5778" w14:textId="77777777" w:rsidR="008E1BF1" w:rsidRDefault="008E1BF1" w:rsidP="00783ED5">
      <w:r>
        <w:separator/>
      </w:r>
    </w:p>
  </w:footnote>
  <w:footnote w:type="continuationSeparator" w:id="0">
    <w:p w14:paraId="6F2E6220" w14:textId="77777777" w:rsidR="008E1BF1" w:rsidRDefault="008E1BF1" w:rsidP="00783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D46C0" w14:textId="1A78AA2F" w:rsidR="00783ED5" w:rsidRDefault="000576A0" w:rsidP="00783ED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257F5A" wp14:editId="530EF383">
          <wp:extent cx="2491158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LOCLAWEK_poziom_RGB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8754" cy="657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2EC63C" w14:textId="77777777" w:rsidR="00783ED5" w:rsidRDefault="00783ED5" w:rsidP="00783ED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2514B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C8A8914E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727726"/>
    <w:multiLevelType w:val="hybridMultilevel"/>
    <w:tmpl w:val="9D682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B7D2F"/>
    <w:multiLevelType w:val="hybridMultilevel"/>
    <w:tmpl w:val="8A14BED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B0C15E2"/>
    <w:multiLevelType w:val="hybridMultilevel"/>
    <w:tmpl w:val="6F324A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60057A45"/>
    <w:multiLevelType w:val="hybridMultilevel"/>
    <w:tmpl w:val="78200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4442A"/>
    <w:multiLevelType w:val="hybridMultilevel"/>
    <w:tmpl w:val="78223D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177586">
    <w:abstractNumId w:val="9"/>
  </w:num>
  <w:num w:numId="2" w16cid:durableId="480318749">
    <w:abstractNumId w:val="0"/>
  </w:num>
  <w:num w:numId="3" w16cid:durableId="49889905">
    <w:abstractNumId w:val="1"/>
  </w:num>
  <w:num w:numId="4" w16cid:durableId="439645753">
    <w:abstractNumId w:val="2"/>
  </w:num>
  <w:num w:numId="5" w16cid:durableId="795638005">
    <w:abstractNumId w:val="3"/>
  </w:num>
  <w:num w:numId="6" w16cid:durableId="2118209381">
    <w:abstractNumId w:val="4"/>
  </w:num>
  <w:num w:numId="7" w16cid:durableId="735708812">
    <w:abstractNumId w:val="5"/>
  </w:num>
  <w:num w:numId="8" w16cid:durableId="1200318651">
    <w:abstractNumId w:val="7"/>
  </w:num>
  <w:num w:numId="9" w16cid:durableId="1560825855">
    <w:abstractNumId w:val="8"/>
  </w:num>
  <w:num w:numId="10" w16cid:durableId="1449541600">
    <w:abstractNumId w:val="6"/>
  </w:num>
  <w:num w:numId="11" w16cid:durableId="7108829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908"/>
    <w:rsid w:val="000000D8"/>
    <w:rsid w:val="000070E0"/>
    <w:rsid w:val="00024430"/>
    <w:rsid w:val="00053493"/>
    <w:rsid w:val="00056D7E"/>
    <w:rsid w:val="000576A0"/>
    <w:rsid w:val="000A0445"/>
    <w:rsid w:val="000B23D5"/>
    <w:rsid w:val="000C5DE5"/>
    <w:rsid w:val="00111AE1"/>
    <w:rsid w:val="0012150A"/>
    <w:rsid w:val="00142C5E"/>
    <w:rsid w:val="00197B01"/>
    <w:rsid w:val="001E3FC4"/>
    <w:rsid w:val="00242482"/>
    <w:rsid w:val="0027474C"/>
    <w:rsid w:val="002758A9"/>
    <w:rsid w:val="002C5260"/>
    <w:rsid w:val="002D7F95"/>
    <w:rsid w:val="00305ADC"/>
    <w:rsid w:val="00310472"/>
    <w:rsid w:val="003174ED"/>
    <w:rsid w:val="00326244"/>
    <w:rsid w:val="00327D64"/>
    <w:rsid w:val="0036381A"/>
    <w:rsid w:val="00374603"/>
    <w:rsid w:val="00384E54"/>
    <w:rsid w:val="003878EE"/>
    <w:rsid w:val="003C122D"/>
    <w:rsid w:val="003D76E3"/>
    <w:rsid w:val="00400E53"/>
    <w:rsid w:val="004116D7"/>
    <w:rsid w:val="00437EE8"/>
    <w:rsid w:val="00457103"/>
    <w:rsid w:val="00475908"/>
    <w:rsid w:val="004868CA"/>
    <w:rsid w:val="004A519C"/>
    <w:rsid w:val="004A7EF8"/>
    <w:rsid w:val="004B456A"/>
    <w:rsid w:val="004B4E3A"/>
    <w:rsid w:val="00501986"/>
    <w:rsid w:val="00510EF3"/>
    <w:rsid w:val="00522943"/>
    <w:rsid w:val="00537D26"/>
    <w:rsid w:val="00544A82"/>
    <w:rsid w:val="00553D78"/>
    <w:rsid w:val="005673A2"/>
    <w:rsid w:val="0057112E"/>
    <w:rsid w:val="00584788"/>
    <w:rsid w:val="005A10C3"/>
    <w:rsid w:val="005C6983"/>
    <w:rsid w:val="005D4778"/>
    <w:rsid w:val="005E36C2"/>
    <w:rsid w:val="006048A5"/>
    <w:rsid w:val="00616EC2"/>
    <w:rsid w:val="006342C7"/>
    <w:rsid w:val="00655BC0"/>
    <w:rsid w:val="00657625"/>
    <w:rsid w:val="006700DF"/>
    <w:rsid w:val="006A2C3B"/>
    <w:rsid w:val="006B20FD"/>
    <w:rsid w:val="00704A54"/>
    <w:rsid w:val="0073281C"/>
    <w:rsid w:val="007367EE"/>
    <w:rsid w:val="007465F6"/>
    <w:rsid w:val="00783ED5"/>
    <w:rsid w:val="00791786"/>
    <w:rsid w:val="00794D98"/>
    <w:rsid w:val="00796ABF"/>
    <w:rsid w:val="007A30BA"/>
    <w:rsid w:val="007B4487"/>
    <w:rsid w:val="007C555D"/>
    <w:rsid w:val="007D6069"/>
    <w:rsid w:val="0081290D"/>
    <w:rsid w:val="008E1BF1"/>
    <w:rsid w:val="0090281E"/>
    <w:rsid w:val="00902A3E"/>
    <w:rsid w:val="009044BB"/>
    <w:rsid w:val="00915A2B"/>
    <w:rsid w:val="009207B0"/>
    <w:rsid w:val="00922BBC"/>
    <w:rsid w:val="00936352"/>
    <w:rsid w:val="00942D53"/>
    <w:rsid w:val="00952627"/>
    <w:rsid w:val="00960AA4"/>
    <w:rsid w:val="00982E4D"/>
    <w:rsid w:val="009C50D6"/>
    <w:rsid w:val="009D0CC1"/>
    <w:rsid w:val="009E2D46"/>
    <w:rsid w:val="00A30542"/>
    <w:rsid w:val="00A46FCC"/>
    <w:rsid w:val="00A5486D"/>
    <w:rsid w:val="00A80640"/>
    <w:rsid w:val="00AB5848"/>
    <w:rsid w:val="00AC616C"/>
    <w:rsid w:val="00AD525A"/>
    <w:rsid w:val="00B30EC6"/>
    <w:rsid w:val="00B33C74"/>
    <w:rsid w:val="00BE097E"/>
    <w:rsid w:val="00BF4E06"/>
    <w:rsid w:val="00BF4FA0"/>
    <w:rsid w:val="00C0226E"/>
    <w:rsid w:val="00C65847"/>
    <w:rsid w:val="00C9660F"/>
    <w:rsid w:val="00CB674A"/>
    <w:rsid w:val="00CC4162"/>
    <w:rsid w:val="00CE7D8F"/>
    <w:rsid w:val="00D1663E"/>
    <w:rsid w:val="00D31A27"/>
    <w:rsid w:val="00D4718D"/>
    <w:rsid w:val="00D51B77"/>
    <w:rsid w:val="00D52D47"/>
    <w:rsid w:val="00D53EDA"/>
    <w:rsid w:val="00D63D02"/>
    <w:rsid w:val="00D9029D"/>
    <w:rsid w:val="00E00623"/>
    <w:rsid w:val="00E015B2"/>
    <w:rsid w:val="00E23E03"/>
    <w:rsid w:val="00E4546E"/>
    <w:rsid w:val="00E576C7"/>
    <w:rsid w:val="00EA576A"/>
    <w:rsid w:val="00EB5572"/>
    <w:rsid w:val="00EC7D67"/>
    <w:rsid w:val="00EE1599"/>
    <w:rsid w:val="00F17D6D"/>
    <w:rsid w:val="00F540F6"/>
    <w:rsid w:val="00F65590"/>
    <w:rsid w:val="00F76CCF"/>
    <w:rsid w:val="00F8256D"/>
    <w:rsid w:val="00F82F4B"/>
    <w:rsid w:val="00F84D17"/>
    <w:rsid w:val="00FC201E"/>
    <w:rsid w:val="00FC55A9"/>
    <w:rsid w:val="00FE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1687"/>
  <w15:chartTrackingRefBased/>
  <w15:docId w15:val="{9EB8EF13-4E52-465B-9155-4DDC3549D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6D7"/>
    <w:pPr>
      <w:suppressAutoHyphens/>
      <w:spacing w:after="0" w:line="240" w:lineRule="auto"/>
    </w:pPr>
    <w:rPr>
      <w:rFonts w:ascii="Calibri" w:eastAsia="Times New Roman" w:hAnsi="Calibri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2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40F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540F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2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25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256D"/>
    <w:rPr>
      <w:rFonts w:ascii="Calibri" w:eastAsia="Times New Roman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2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256D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5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56D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83E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ED5"/>
    <w:rPr>
      <w:rFonts w:ascii="Calibri" w:eastAsia="Times New Roman" w:hAnsi="Calibri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83E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3ED5"/>
    <w:rPr>
      <w:rFonts w:ascii="Calibri" w:eastAsia="Times New Roman" w:hAnsi="Calibri" w:cs="Times New Roman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7EF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74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74E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74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1078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31</cp:revision>
  <cp:lastPrinted>2023-09-20T07:37:00Z</cp:lastPrinted>
  <dcterms:created xsi:type="dcterms:W3CDTF">2023-07-20T06:07:00Z</dcterms:created>
  <dcterms:modified xsi:type="dcterms:W3CDTF">2023-12-04T10:26:00Z</dcterms:modified>
</cp:coreProperties>
</file>